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B7355" w14:textId="139CA5ED" w:rsidR="00013124" w:rsidRPr="00EB30EC" w:rsidRDefault="0049525E" w:rsidP="00476C6D">
      <w:pPr>
        <w:pStyle w:val="Corpodeltesto21"/>
        <w:spacing w:after="120"/>
        <w:jc w:val="both"/>
        <w:rPr>
          <w:b/>
          <w:i w:val="0"/>
          <w:sz w:val="40"/>
          <w:lang w:val="it-IT"/>
        </w:rPr>
      </w:pPr>
      <w:r w:rsidRPr="00EB30EC">
        <w:rPr>
          <w:b/>
          <w:i w:val="0"/>
          <w:sz w:val="40"/>
          <w:lang w:val="it-IT"/>
        </w:rPr>
        <w:t xml:space="preserve">RELAZIONE TECNICA </w:t>
      </w:r>
    </w:p>
    <w:p w14:paraId="39AF7CD2" w14:textId="77777777" w:rsidR="0049525E" w:rsidRDefault="0049525E" w:rsidP="0049525E">
      <w:pPr>
        <w:rPr>
          <w:rFonts w:ascii="Arial" w:hAnsi="Arial" w:cs="Arial"/>
          <w:b/>
          <w:iCs/>
          <w:sz w:val="19"/>
          <w:szCs w:val="23"/>
        </w:rPr>
      </w:pPr>
    </w:p>
    <w:p w14:paraId="1C5454FD" w14:textId="7B197926" w:rsidR="0049525E" w:rsidRPr="003E1F70" w:rsidRDefault="0049525E" w:rsidP="003E1F70">
      <w:pPr>
        <w:pStyle w:val="CM41"/>
        <w:spacing w:before="60" w:after="60"/>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Nel presente documento, sono presenti</w:t>
      </w:r>
      <w:r w:rsidR="009E43D9">
        <w:rPr>
          <w:rFonts w:asciiTheme="minorHAnsi" w:hAnsiTheme="minorHAnsi" w:cstheme="minorHAnsi"/>
          <w:color w:val="000000"/>
          <w:sz w:val="22"/>
          <w:szCs w:val="22"/>
        </w:rPr>
        <w:t>:</w:t>
      </w:r>
    </w:p>
    <w:p w14:paraId="6A4D3970" w14:textId="77777777" w:rsidR="0049525E" w:rsidRPr="003E1F70" w:rsidRDefault="0049525E" w:rsidP="003E1F70">
      <w:pPr>
        <w:pStyle w:val="CM41"/>
        <w:spacing w:before="60" w:after="60"/>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a) una descrizione completa dell'unità e/o del sito e/o dell'attività; </w:t>
      </w:r>
    </w:p>
    <w:p w14:paraId="2FA15B20" w14:textId="77777777" w:rsidR="0049525E" w:rsidRPr="003E1F70" w:rsidRDefault="0049525E" w:rsidP="003E1F70">
      <w:pPr>
        <w:pStyle w:val="CM41"/>
        <w:spacing w:before="60" w:after="60"/>
        <w:ind w:left="284" w:hanging="284"/>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b) tutte le misure concrete da prendere al livello dell'unità e/o del sito e/o dell'attività per garantire il rispetto delle norme di produzione biologica; </w:t>
      </w:r>
    </w:p>
    <w:p w14:paraId="5C31A181" w14:textId="0AB94F94" w:rsidR="0049525E" w:rsidRPr="003E1F70" w:rsidRDefault="0049525E" w:rsidP="003E1F70">
      <w:pPr>
        <w:pStyle w:val="CM41"/>
        <w:spacing w:before="60" w:after="60"/>
        <w:ind w:left="284" w:hanging="284"/>
        <w:jc w:val="both"/>
        <w:rPr>
          <w:rFonts w:asciiTheme="minorHAnsi" w:hAnsiTheme="minorHAnsi" w:cstheme="minorHAnsi"/>
          <w:color w:val="000000"/>
          <w:sz w:val="22"/>
          <w:szCs w:val="22"/>
        </w:rPr>
      </w:pPr>
      <w:r w:rsidRPr="003E1F70">
        <w:rPr>
          <w:rFonts w:asciiTheme="minorHAnsi" w:hAnsiTheme="minorHAnsi" w:cstheme="minorHAnsi"/>
          <w:color w:val="000000"/>
          <w:sz w:val="22"/>
          <w:szCs w:val="22"/>
        </w:rPr>
        <w:t xml:space="preserve">c) le misure precauzionali da prendere per ridurre il rischio di contaminazione da parte di prodotti o sostanze non autorizzati e le misure di pulizia da prendere nei luoghi di magazzinaggio e lungo tutta la filiera di produzione. </w:t>
      </w:r>
    </w:p>
    <w:p w14:paraId="770DCB9E" w14:textId="77777777" w:rsidR="00013124" w:rsidRDefault="00013124">
      <w:pPr>
        <w:pStyle w:val="Corpodeltesto21"/>
        <w:jc w:val="center"/>
        <w:rPr>
          <w:b/>
          <w:i w:val="0"/>
          <w:sz w:val="19"/>
          <w:lang w:val="it-IT"/>
        </w:rPr>
      </w:pPr>
    </w:p>
    <w:p w14:paraId="674972F8" w14:textId="77777777" w:rsidR="00136FE6" w:rsidRPr="000D0D0F" w:rsidRDefault="00136FE6" w:rsidP="00136FE6">
      <w:pPr>
        <w:pStyle w:val="Titolo3"/>
        <w:numPr>
          <w:ilvl w:val="0"/>
          <w:numId w:val="0"/>
        </w:numPr>
        <w:ind w:left="720" w:hanging="720"/>
        <w:rPr>
          <w:rFonts w:ascii="Calibri" w:hAnsi="Calibri"/>
          <w:sz w:val="22"/>
          <w:szCs w:val="22"/>
        </w:rPr>
      </w:pPr>
      <w:r w:rsidRPr="00116A80">
        <w:rPr>
          <w:rFonts w:ascii="Calibri" w:hAnsi="Calibri"/>
          <w:sz w:val="32"/>
          <w:szCs w:val="22"/>
        </w:rPr>
        <w:t>Data compilazione</w:t>
      </w:r>
      <w:r w:rsidR="00B52F83" w:rsidRPr="00A22D30">
        <w:rPr>
          <w:i/>
          <w:iCs/>
          <w:sz w:val="18"/>
          <w:szCs w:val="18"/>
        </w:rPr>
        <w:fldChar w:fldCharType="begin">
          <w:ffData>
            <w:name w:val="Testo21"/>
            <w:enabled/>
            <w:calcOnExit w:val="0"/>
            <w:textInput/>
          </w:ffData>
        </w:fldChar>
      </w:r>
      <w:r w:rsidR="00B52F83" w:rsidRPr="00A22D30">
        <w:rPr>
          <w:i/>
          <w:iCs/>
          <w:sz w:val="18"/>
          <w:szCs w:val="18"/>
        </w:rPr>
        <w:instrText xml:space="preserve"> FORMTEXT </w:instrText>
      </w:r>
      <w:r w:rsidR="00B52F83" w:rsidRPr="00A22D30">
        <w:rPr>
          <w:i/>
          <w:iCs/>
          <w:sz w:val="18"/>
          <w:szCs w:val="18"/>
        </w:rPr>
      </w:r>
      <w:r w:rsidR="00B52F83" w:rsidRPr="00A22D30">
        <w:rPr>
          <w:i/>
          <w:iCs/>
          <w:sz w:val="18"/>
          <w:szCs w:val="18"/>
        </w:rPr>
        <w:fldChar w:fldCharType="separate"/>
      </w:r>
      <w:r w:rsidR="00B52F83" w:rsidRPr="00A22D30">
        <w:rPr>
          <w:i/>
          <w:iCs/>
          <w:noProof/>
          <w:sz w:val="18"/>
          <w:szCs w:val="18"/>
        </w:rPr>
        <w:t> </w:t>
      </w:r>
      <w:r w:rsidR="00B52F83" w:rsidRPr="00A22D30">
        <w:rPr>
          <w:i/>
          <w:iCs/>
          <w:noProof/>
          <w:sz w:val="18"/>
          <w:szCs w:val="18"/>
        </w:rPr>
        <w:t> </w:t>
      </w:r>
      <w:r w:rsidR="00B52F83" w:rsidRPr="00A22D30">
        <w:rPr>
          <w:i/>
          <w:iCs/>
          <w:noProof/>
          <w:sz w:val="18"/>
          <w:szCs w:val="18"/>
        </w:rPr>
        <w:t> </w:t>
      </w:r>
      <w:r w:rsidR="00B52F83" w:rsidRPr="00A22D30">
        <w:rPr>
          <w:i/>
          <w:iCs/>
          <w:noProof/>
          <w:sz w:val="18"/>
          <w:szCs w:val="18"/>
        </w:rPr>
        <w:t> </w:t>
      </w:r>
      <w:r w:rsidR="00B52F83" w:rsidRPr="00A22D30">
        <w:rPr>
          <w:i/>
          <w:iCs/>
          <w:noProof/>
          <w:sz w:val="18"/>
          <w:szCs w:val="18"/>
        </w:rPr>
        <w:t> </w:t>
      </w:r>
      <w:r w:rsidR="00B52F83" w:rsidRPr="00A22D30">
        <w:rPr>
          <w:i/>
          <w:iCs/>
          <w:sz w:val="18"/>
          <w:szCs w:val="18"/>
        </w:rPr>
        <w:fldChar w:fldCharType="end"/>
      </w:r>
      <w:r w:rsidR="00B52F83">
        <w:rPr>
          <w:i/>
          <w:iCs/>
          <w:sz w:val="18"/>
          <w:szCs w:val="18"/>
        </w:rPr>
        <w:t xml:space="preserve"> </w:t>
      </w:r>
      <w:r w:rsidR="00B52F83">
        <w:rPr>
          <w:i/>
          <w:iCs/>
          <w:sz w:val="18"/>
          <w:szCs w:val="18"/>
        </w:rPr>
        <w:tab/>
      </w:r>
      <w:r w:rsidR="00B52F83">
        <w:rPr>
          <w:sz w:val="20"/>
        </w:rPr>
        <w:fldChar w:fldCharType="begin">
          <w:ffData>
            <w:name w:val="Check21"/>
            <w:enabled/>
            <w:calcOnExit w:val="0"/>
            <w:checkBox>
              <w:sizeAuto/>
              <w:default w:val="0"/>
              <w:checked w:val="0"/>
            </w:checkBox>
          </w:ffData>
        </w:fldChar>
      </w:r>
      <w:r w:rsidR="00B52F83" w:rsidRPr="007966F2">
        <w:rPr>
          <w:sz w:val="20"/>
        </w:rPr>
        <w:instrText xml:space="preserve"> FORMCHECKBOX </w:instrText>
      </w:r>
      <w:r w:rsidR="003F611C">
        <w:rPr>
          <w:sz w:val="20"/>
        </w:rPr>
      </w:r>
      <w:r w:rsidR="003F611C">
        <w:rPr>
          <w:sz w:val="20"/>
        </w:rPr>
        <w:fldChar w:fldCharType="separate"/>
      </w:r>
      <w:r w:rsidR="00B52F83">
        <w:rPr>
          <w:sz w:val="20"/>
        </w:rPr>
        <w:fldChar w:fldCharType="end"/>
      </w:r>
      <w:r w:rsidR="00B52F83">
        <w:rPr>
          <w:sz w:val="20"/>
        </w:rPr>
        <w:t xml:space="preserve"> </w:t>
      </w:r>
      <w:r w:rsidRPr="00116A80">
        <w:rPr>
          <w:rFonts w:ascii="Calibri" w:hAnsi="Calibri"/>
          <w:sz w:val="24"/>
          <w:szCs w:val="22"/>
        </w:rPr>
        <w:t xml:space="preserve">PRIMA COMUNICAZIONE </w:t>
      </w:r>
      <w:r w:rsidR="00B52F83">
        <w:rPr>
          <w:rFonts w:ascii="Calibri" w:hAnsi="Calibri"/>
          <w:sz w:val="22"/>
          <w:szCs w:val="22"/>
        </w:rPr>
        <w:tab/>
      </w:r>
      <w:r w:rsidR="00B52F83">
        <w:rPr>
          <w:rFonts w:ascii="Calibri" w:hAnsi="Calibri"/>
          <w:sz w:val="22"/>
          <w:szCs w:val="22"/>
        </w:rPr>
        <w:tab/>
      </w:r>
      <w:r>
        <w:rPr>
          <w:rFonts w:ascii="Calibri" w:hAnsi="Calibri"/>
          <w:sz w:val="22"/>
          <w:szCs w:val="22"/>
        </w:rPr>
        <w:t xml:space="preserve"> </w:t>
      </w:r>
      <w:r w:rsidR="00B52F83">
        <w:rPr>
          <w:sz w:val="20"/>
        </w:rPr>
        <w:fldChar w:fldCharType="begin">
          <w:ffData>
            <w:name w:val="Check21"/>
            <w:enabled/>
            <w:calcOnExit w:val="0"/>
            <w:checkBox>
              <w:sizeAuto/>
              <w:default w:val="0"/>
              <w:checked w:val="0"/>
            </w:checkBox>
          </w:ffData>
        </w:fldChar>
      </w:r>
      <w:r w:rsidR="00B52F83" w:rsidRPr="007966F2">
        <w:rPr>
          <w:sz w:val="20"/>
        </w:rPr>
        <w:instrText xml:space="preserve"> FORMCHECKBOX </w:instrText>
      </w:r>
      <w:r w:rsidR="003F611C">
        <w:rPr>
          <w:sz w:val="20"/>
        </w:rPr>
      </w:r>
      <w:r w:rsidR="003F611C">
        <w:rPr>
          <w:sz w:val="20"/>
        </w:rPr>
        <w:fldChar w:fldCharType="separate"/>
      </w:r>
      <w:r w:rsidR="00B52F83">
        <w:rPr>
          <w:sz w:val="20"/>
        </w:rPr>
        <w:fldChar w:fldCharType="end"/>
      </w:r>
      <w:r w:rsidR="00B52F83">
        <w:rPr>
          <w:sz w:val="20"/>
        </w:rPr>
        <w:t xml:space="preserve"> </w:t>
      </w:r>
      <w:r w:rsidRPr="00116A80">
        <w:rPr>
          <w:rFonts w:ascii="Calibri" w:hAnsi="Calibri"/>
          <w:sz w:val="24"/>
          <w:szCs w:val="22"/>
        </w:rPr>
        <w:t>VARIAZIONE</w:t>
      </w:r>
    </w:p>
    <w:p w14:paraId="07CC76A1" w14:textId="77777777" w:rsidR="00136FE6" w:rsidRPr="000D0D0F" w:rsidRDefault="00136FE6" w:rsidP="00136FE6">
      <w:pPr>
        <w:pStyle w:val="Titolo1"/>
        <w:numPr>
          <w:ilvl w:val="0"/>
          <w:numId w:val="0"/>
        </w:numPr>
        <w:ind w:left="432" w:hanging="432"/>
        <w:jc w:val="left"/>
        <w:rPr>
          <w:rFonts w:ascii="Calibri" w:hAnsi="Calibri"/>
          <w:szCs w:val="22"/>
          <w:lang w:val="it-IT"/>
        </w:rPr>
      </w:pPr>
    </w:p>
    <w:p w14:paraId="49EFAC7E" w14:textId="77777777" w:rsidR="00136FE6" w:rsidRPr="00581C14" w:rsidRDefault="00136FE6" w:rsidP="00136FE6">
      <w:pPr>
        <w:pStyle w:val="Titolo1"/>
        <w:numPr>
          <w:ilvl w:val="0"/>
          <w:numId w:val="0"/>
        </w:numPr>
        <w:jc w:val="left"/>
        <w:rPr>
          <w:rFonts w:ascii="Calibri" w:hAnsi="Calibri"/>
          <w:sz w:val="24"/>
          <w:szCs w:val="22"/>
          <w:lang w:val="it-IT"/>
        </w:rPr>
      </w:pPr>
      <w:r w:rsidRPr="00581C14">
        <w:rPr>
          <w:rFonts w:ascii="Calibri" w:hAnsi="Calibri"/>
          <w:sz w:val="24"/>
          <w:szCs w:val="22"/>
          <w:lang w:val="it-IT"/>
        </w:rPr>
        <w:t>DICHIARANTE (operatore)</w:t>
      </w:r>
    </w:p>
    <w:p w14:paraId="0AB94BD9" w14:textId="77777777" w:rsidR="00B52F83" w:rsidRDefault="00136FE6" w:rsidP="00B52F83">
      <w:pPr>
        <w:spacing w:line="276" w:lineRule="auto"/>
        <w:jc w:val="both"/>
        <w:rPr>
          <w:i/>
          <w:iCs/>
          <w:sz w:val="18"/>
          <w:szCs w:val="18"/>
        </w:rPr>
      </w:pPr>
      <w:r w:rsidRPr="000D0D0F">
        <w:rPr>
          <w:rFonts w:ascii="Calibri" w:hAnsi="Calibri"/>
          <w:sz w:val="22"/>
          <w:szCs w:val="22"/>
        </w:rPr>
        <w:t>Io sottoscritto</w:t>
      </w:r>
      <w:r>
        <w:rPr>
          <w:rFonts w:ascii="Calibri" w:hAnsi="Calibri"/>
          <w:sz w:val="22"/>
          <w:szCs w:val="22"/>
        </w:rPr>
        <w:t>/a</w:t>
      </w:r>
      <w:r w:rsidRPr="000D0D0F">
        <w:rPr>
          <w:rFonts w:ascii="Calibri" w:hAnsi="Calibri"/>
          <w:sz w:val="22"/>
          <w:szCs w:val="22"/>
        </w:rPr>
        <w:t xml:space="preserve"> </w:t>
      </w:r>
      <w:r w:rsidR="00B52F83" w:rsidRPr="00A22D30">
        <w:rPr>
          <w:i/>
          <w:iCs/>
          <w:sz w:val="18"/>
          <w:szCs w:val="18"/>
        </w:rPr>
        <w:fldChar w:fldCharType="begin">
          <w:ffData>
            <w:name w:val="Testo21"/>
            <w:enabled/>
            <w:calcOnExit w:val="0"/>
            <w:textInput/>
          </w:ffData>
        </w:fldChar>
      </w:r>
      <w:r w:rsidR="00B52F83" w:rsidRPr="00A22D30">
        <w:rPr>
          <w:i/>
          <w:iCs/>
          <w:sz w:val="18"/>
          <w:szCs w:val="18"/>
        </w:rPr>
        <w:instrText xml:space="preserve"> FORMTEXT </w:instrText>
      </w:r>
      <w:r w:rsidR="00B52F83" w:rsidRPr="00A22D30">
        <w:rPr>
          <w:i/>
          <w:iCs/>
          <w:sz w:val="18"/>
          <w:szCs w:val="18"/>
        </w:rPr>
      </w:r>
      <w:r w:rsidR="00B52F83" w:rsidRPr="00A22D30">
        <w:rPr>
          <w:i/>
          <w:iCs/>
          <w:sz w:val="18"/>
          <w:szCs w:val="18"/>
        </w:rPr>
        <w:fldChar w:fldCharType="separate"/>
      </w:r>
      <w:r w:rsidR="00B52F83" w:rsidRPr="00A22D30">
        <w:rPr>
          <w:i/>
          <w:iCs/>
          <w:noProof/>
          <w:sz w:val="18"/>
          <w:szCs w:val="18"/>
        </w:rPr>
        <w:t> </w:t>
      </w:r>
      <w:r w:rsidR="00B52F83" w:rsidRPr="00A22D30">
        <w:rPr>
          <w:i/>
          <w:iCs/>
          <w:noProof/>
          <w:sz w:val="18"/>
          <w:szCs w:val="18"/>
        </w:rPr>
        <w:t> </w:t>
      </w:r>
      <w:r w:rsidR="00B52F83" w:rsidRPr="00A22D30">
        <w:rPr>
          <w:i/>
          <w:iCs/>
          <w:noProof/>
          <w:sz w:val="18"/>
          <w:szCs w:val="18"/>
        </w:rPr>
        <w:t> </w:t>
      </w:r>
      <w:r w:rsidR="00B52F83" w:rsidRPr="00A22D30">
        <w:rPr>
          <w:i/>
          <w:iCs/>
          <w:noProof/>
          <w:sz w:val="18"/>
          <w:szCs w:val="18"/>
        </w:rPr>
        <w:t> </w:t>
      </w:r>
      <w:r w:rsidR="00B52F83" w:rsidRPr="00A22D30">
        <w:rPr>
          <w:i/>
          <w:iCs/>
          <w:noProof/>
          <w:sz w:val="18"/>
          <w:szCs w:val="18"/>
        </w:rPr>
        <w:t> </w:t>
      </w:r>
      <w:r w:rsidR="00B52F83" w:rsidRPr="00A22D30">
        <w:rPr>
          <w:i/>
          <w:iCs/>
          <w:sz w:val="18"/>
          <w:szCs w:val="18"/>
        </w:rPr>
        <w:fldChar w:fldCharType="end"/>
      </w:r>
    </w:p>
    <w:p w14:paraId="019F70CB" w14:textId="77777777" w:rsidR="00136FE6" w:rsidRPr="000D0D0F" w:rsidRDefault="00780386" w:rsidP="00B52F83">
      <w:pPr>
        <w:spacing w:line="276" w:lineRule="auto"/>
        <w:ind w:left="2124" w:firstLine="708"/>
        <w:jc w:val="both"/>
        <w:rPr>
          <w:rFonts w:ascii="Calibri" w:hAnsi="Calibri"/>
          <w:sz w:val="22"/>
          <w:szCs w:val="22"/>
        </w:rPr>
      </w:pPr>
      <w:r>
        <w:rPr>
          <w:sz w:val="20"/>
        </w:rPr>
        <w:fldChar w:fldCharType="begin">
          <w:ffData>
            <w:name w:val="Check21"/>
            <w:enabled/>
            <w:calcOnExit/>
            <w:checkBox>
              <w:sizeAuto/>
              <w:default w:val="0"/>
              <w:checked w:val="0"/>
            </w:checkBox>
          </w:ffData>
        </w:fldChar>
      </w:r>
      <w:bookmarkStart w:id="0" w:name="Check21"/>
      <w:r>
        <w:rPr>
          <w:sz w:val="20"/>
        </w:rPr>
        <w:instrText xml:space="preserve"> FORMCHECKBOX </w:instrText>
      </w:r>
      <w:r w:rsidR="003F611C">
        <w:rPr>
          <w:sz w:val="20"/>
        </w:rPr>
      </w:r>
      <w:r w:rsidR="003F611C">
        <w:rPr>
          <w:sz w:val="20"/>
        </w:rPr>
        <w:fldChar w:fldCharType="separate"/>
      </w:r>
      <w:r>
        <w:rPr>
          <w:sz w:val="20"/>
        </w:rPr>
        <w:fldChar w:fldCharType="end"/>
      </w:r>
      <w:bookmarkEnd w:id="0"/>
      <w:r w:rsidR="00B52F83">
        <w:rPr>
          <w:sz w:val="20"/>
        </w:rPr>
        <w:t xml:space="preserve"> </w:t>
      </w:r>
      <w:r w:rsidR="00136FE6" w:rsidRPr="000D0D0F">
        <w:rPr>
          <w:rFonts w:ascii="Calibri" w:hAnsi="Calibri"/>
          <w:sz w:val="22"/>
          <w:szCs w:val="22"/>
        </w:rPr>
        <w:t>Titolare</w:t>
      </w:r>
      <w:r w:rsidR="00B52F83">
        <w:rPr>
          <w:rFonts w:ascii="Calibri" w:hAnsi="Calibri"/>
          <w:sz w:val="22"/>
          <w:szCs w:val="22"/>
        </w:rPr>
        <w:tab/>
      </w:r>
      <w:r w:rsidR="00B52F83">
        <w:rPr>
          <w:rFonts w:ascii="Calibri" w:hAnsi="Calibri"/>
          <w:sz w:val="22"/>
          <w:szCs w:val="22"/>
        </w:rPr>
        <w:tab/>
      </w:r>
      <w:r w:rsidR="00B52F83">
        <w:rPr>
          <w:rFonts w:ascii="Calibri" w:hAnsi="Calibri"/>
          <w:sz w:val="22"/>
          <w:szCs w:val="22"/>
        </w:rPr>
        <w:tab/>
      </w:r>
      <w:r w:rsidR="00B52F83">
        <w:rPr>
          <w:sz w:val="20"/>
        </w:rPr>
        <w:fldChar w:fldCharType="begin">
          <w:ffData>
            <w:name w:val="Check21"/>
            <w:enabled/>
            <w:calcOnExit w:val="0"/>
            <w:checkBox>
              <w:sizeAuto/>
              <w:default w:val="0"/>
              <w:checked w:val="0"/>
            </w:checkBox>
          </w:ffData>
        </w:fldChar>
      </w:r>
      <w:r w:rsidR="00B52F83" w:rsidRPr="007966F2">
        <w:rPr>
          <w:sz w:val="20"/>
        </w:rPr>
        <w:instrText xml:space="preserve"> FORMCHECKBOX </w:instrText>
      </w:r>
      <w:r w:rsidR="003F611C">
        <w:rPr>
          <w:sz w:val="20"/>
        </w:rPr>
      </w:r>
      <w:r w:rsidR="003F611C">
        <w:rPr>
          <w:sz w:val="20"/>
        </w:rPr>
        <w:fldChar w:fldCharType="separate"/>
      </w:r>
      <w:r w:rsidR="00B52F83">
        <w:rPr>
          <w:sz w:val="20"/>
        </w:rPr>
        <w:fldChar w:fldCharType="end"/>
      </w:r>
      <w:r w:rsidR="00B52F83">
        <w:rPr>
          <w:sz w:val="20"/>
        </w:rPr>
        <w:t xml:space="preserve"> </w:t>
      </w:r>
      <w:r w:rsidR="00136FE6" w:rsidRPr="000D0D0F">
        <w:rPr>
          <w:rFonts w:ascii="Calibri" w:hAnsi="Calibri"/>
          <w:sz w:val="22"/>
          <w:szCs w:val="22"/>
        </w:rPr>
        <w:t xml:space="preserve">Legale rappresentante </w:t>
      </w:r>
    </w:p>
    <w:p w14:paraId="5CB6CE9F" w14:textId="77777777" w:rsidR="00136FE6" w:rsidRPr="000D0D0F" w:rsidRDefault="00136FE6" w:rsidP="00B52F83">
      <w:pPr>
        <w:spacing w:line="360" w:lineRule="auto"/>
        <w:rPr>
          <w:rFonts w:ascii="Calibri" w:hAnsi="Calibri"/>
          <w:sz w:val="22"/>
          <w:szCs w:val="22"/>
        </w:rPr>
      </w:pPr>
      <w:r w:rsidRPr="000D0D0F">
        <w:rPr>
          <w:rFonts w:ascii="Calibri" w:hAnsi="Calibri"/>
          <w:sz w:val="22"/>
          <w:szCs w:val="22"/>
        </w:rPr>
        <w:t xml:space="preserve">dell’azienda </w:t>
      </w:r>
      <w:r w:rsidR="00B52F83" w:rsidRPr="00A22D30">
        <w:rPr>
          <w:i/>
          <w:iCs/>
          <w:sz w:val="18"/>
          <w:szCs w:val="18"/>
        </w:rPr>
        <w:fldChar w:fldCharType="begin">
          <w:ffData>
            <w:name w:val=""/>
            <w:enabled/>
            <w:calcOnExit w:val="0"/>
            <w:textInput/>
          </w:ffData>
        </w:fldChar>
      </w:r>
      <w:r w:rsidR="00B52F83" w:rsidRPr="00A22D30">
        <w:rPr>
          <w:i/>
          <w:iCs/>
          <w:sz w:val="18"/>
          <w:szCs w:val="18"/>
        </w:rPr>
        <w:instrText xml:space="preserve"> FORMTEXT </w:instrText>
      </w:r>
      <w:r w:rsidR="00B52F83" w:rsidRPr="00A22D30">
        <w:rPr>
          <w:i/>
          <w:iCs/>
          <w:sz w:val="18"/>
          <w:szCs w:val="18"/>
        </w:rPr>
      </w:r>
      <w:r w:rsidR="00B52F83" w:rsidRPr="00A22D30">
        <w:rPr>
          <w:i/>
          <w:iCs/>
          <w:sz w:val="18"/>
          <w:szCs w:val="18"/>
        </w:rPr>
        <w:fldChar w:fldCharType="separate"/>
      </w:r>
      <w:r w:rsidR="007776F6">
        <w:rPr>
          <w:i/>
          <w:iCs/>
          <w:noProof/>
          <w:sz w:val="18"/>
          <w:szCs w:val="18"/>
        </w:rPr>
        <w:t> </w:t>
      </w:r>
      <w:r w:rsidR="007776F6">
        <w:rPr>
          <w:i/>
          <w:iCs/>
          <w:noProof/>
          <w:sz w:val="18"/>
          <w:szCs w:val="18"/>
        </w:rPr>
        <w:t> </w:t>
      </w:r>
      <w:r w:rsidR="007776F6">
        <w:rPr>
          <w:i/>
          <w:iCs/>
          <w:noProof/>
          <w:sz w:val="18"/>
          <w:szCs w:val="18"/>
        </w:rPr>
        <w:t> </w:t>
      </w:r>
      <w:r w:rsidR="007776F6">
        <w:rPr>
          <w:i/>
          <w:iCs/>
          <w:noProof/>
          <w:sz w:val="18"/>
          <w:szCs w:val="18"/>
        </w:rPr>
        <w:t> </w:t>
      </w:r>
      <w:r w:rsidR="007776F6">
        <w:rPr>
          <w:i/>
          <w:iCs/>
          <w:noProof/>
          <w:sz w:val="18"/>
          <w:szCs w:val="18"/>
        </w:rPr>
        <w:t> </w:t>
      </w:r>
      <w:r w:rsidR="00B52F83" w:rsidRPr="00A22D30">
        <w:rPr>
          <w:i/>
          <w:iCs/>
          <w:sz w:val="18"/>
          <w:szCs w:val="18"/>
        </w:rPr>
        <w:fldChar w:fldCharType="end"/>
      </w:r>
    </w:p>
    <w:tbl>
      <w:tblPr>
        <w:tblpPr w:leftFromText="141" w:rightFromText="141" w:vertAnchor="text" w:tblpY="1"/>
        <w:tblOverlap w:val="never"/>
        <w:tblW w:w="1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
        <w:gridCol w:w="5010"/>
        <w:gridCol w:w="991"/>
        <w:gridCol w:w="4254"/>
      </w:tblGrid>
      <w:tr w:rsidR="00581C14" w:rsidRPr="000D0D0F" w14:paraId="567C5454" w14:textId="77777777" w:rsidTr="00581C14">
        <w:trPr>
          <w:trHeight w:val="454"/>
        </w:trPr>
        <w:tc>
          <w:tcPr>
            <w:tcW w:w="730" w:type="dxa"/>
            <w:vAlign w:val="center"/>
          </w:tcPr>
          <w:p w14:paraId="6C21906A" w14:textId="77777777" w:rsidR="00581C14" w:rsidRPr="000D0D0F" w:rsidRDefault="00581C14" w:rsidP="00581C14">
            <w:pPr>
              <w:pStyle w:val="Intestazione"/>
              <w:tabs>
                <w:tab w:val="clear" w:pos="4819"/>
                <w:tab w:val="clear" w:pos="9638"/>
              </w:tabs>
              <w:rPr>
                <w:rFonts w:ascii="Calibri" w:hAnsi="Calibri"/>
                <w:b/>
                <w:bCs/>
              </w:rPr>
            </w:pPr>
            <w:r w:rsidRPr="00B52F83">
              <w:rPr>
                <w:rFonts w:ascii="Calibri" w:hAnsi="Calibri"/>
                <w:b/>
                <w:bCs/>
                <w:sz w:val="28"/>
                <w:szCs w:val="22"/>
              </w:rPr>
              <w:t>C.F.</w:t>
            </w:r>
          </w:p>
        </w:tc>
        <w:tc>
          <w:tcPr>
            <w:tcW w:w="5010" w:type="dxa"/>
            <w:vAlign w:val="center"/>
          </w:tcPr>
          <w:p w14:paraId="5EAE11F7" w14:textId="77777777" w:rsidR="00581C14" w:rsidRPr="000D0D0F" w:rsidRDefault="00581C14" w:rsidP="00581C14">
            <w:pPr>
              <w:pStyle w:val="Intestazione"/>
              <w:tabs>
                <w:tab w:val="clear" w:pos="4819"/>
                <w:tab w:val="clear" w:pos="9638"/>
              </w:tabs>
              <w:rPr>
                <w:rFonts w:ascii="Calibri" w:hAnsi="Calibri"/>
                <w:b/>
                <w:bCs/>
                <w:szCs w:val="22"/>
              </w:rPr>
            </w:pPr>
            <w:r w:rsidRPr="00A22D30">
              <w:rPr>
                <w:i/>
                <w:iCs/>
                <w:sz w:val="18"/>
                <w:szCs w:val="18"/>
              </w:rPr>
              <w:fldChar w:fldCharType="begin">
                <w:ffData>
                  <w:name w:val=""/>
                  <w:enabled/>
                  <w:calcOnExit w:val="0"/>
                  <w:textInput/>
                </w:ffData>
              </w:fldChar>
            </w:r>
            <w:r w:rsidRPr="00A22D30">
              <w:rPr>
                <w:i/>
                <w:iCs/>
                <w:sz w:val="18"/>
                <w:szCs w:val="18"/>
              </w:rPr>
              <w:instrText xml:space="preserve"> FORMTEXT </w:instrText>
            </w:r>
            <w:r w:rsidRPr="00A22D30">
              <w:rPr>
                <w:i/>
                <w:iCs/>
                <w:sz w:val="18"/>
                <w:szCs w:val="18"/>
              </w:rPr>
            </w:r>
            <w:r w:rsidRPr="00A22D30">
              <w:rPr>
                <w:i/>
                <w:iCs/>
                <w:sz w:val="18"/>
                <w:szCs w:val="18"/>
              </w:rPr>
              <w:fldChar w:fldCharType="separate"/>
            </w:r>
            <w:r>
              <w:rPr>
                <w:i/>
                <w:iCs/>
                <w:noProof/>
                <w:sz w:val="18"/>
                <w:szCs w:val="18"/>
              </w:rPr>
              <w:t> </w:t>
            </w:r>
            <w:r>
              <w:rPr>
                <w:i/>
                <w:iCs/>
                <w:noProof/>
                <w:sz w:val="18"/>
                <w:szCs w:val="18"/>
              </w:rPr>
              <w:t> </w:t>
            </w:r>
            <w:r>
              <w:rPr>
                <w:i/>
                <w:iCs/>
                <w:noProof/>
                <w:sz w:val="18"/>
                <w:szCs w:val="18"/>
              </w:rPr>
              <w:t> </w:t>
            </w:r>
            <w:r>
              <w:rPr>
                <w:i/>
                <w:iCs/>
                <w:noProof/>
                <w:sz w:val="18"/>
                <w:szCs w:val="18"/>
              </w:rPr>
              <w:t> </w:t>
            </w:r>
            <w:r>
              <w:rPr>
                <w:i/>
                <w:iCs/>
                <w:noProof/>
                <w:sz w:val="18"/>
                <w:szCs w:val="18"/>
              </w:rPr>
              <w:t> </w:t>
            </w:r>
            <w:r w:rsidRPr="00A22D30">
              <w:rPr>
                <w:i/>
                <w:iCs/>
                <w:sz w:val="18"/>
                <w:szCs w:val="18"/>
              </w:rPr>
              <w:fldChar w:fldCharType="end"/>
            </w:r>
          </w:p>
        </w:tc>
        <w:tc>
          <w:tcPr>
            <w:tcW w:w="991" w:type="dxa"/>
            <w:vAlign w:val="center"/>
          </w:tcPr>
          <w:p w14:paraId="56F41A74" w14:textId="77777777" w:rsidR="00581C14" w:rsidRPr="00B52F83" w:rsidRDefault="00581C14" w:rsidP="00581C14">
            <w:pPr>
              <w:pStyle w:val="Intestazione"/>
              <w:tabs>
                <w:tab w:val="clear" w:pos="4819"/>
                <w:tab w:val="clear" w:pos="9638"/>
              </w:tabs>
              <w:jc w:val="right"/>
              <w:rPr>
                <w:rFonts w:ascii="Calibri" w:hAnsi="Calibri"/>
                <w:b/>
                <w:szCs w:val="22"/>
              </w:rPr>
            </w:pPr>
            <w:r w:rsidRPr="00B52F83">
              <w:rPr>
                <w:rFonts w:ascii="Calibri" w:hAnsi="Calibri"/>
                <w:b/>
                <w:sz w:val="28"/>
                <w:szCs w:val="22"/>
              </w:rPr>
              <w:t xml:space="preserve">P. </w:t>
            </w:r>
            <w:r w:rsidRPr="00B52F83">
              <w:rPr>
                <w:rFonts w:ascii="Calibri" w:hAnsi="Calibri"/>
                <w:b/>
                <w:bCs/>
                <w:sz w:val="28"/>
                <w:szCs w:val="22"/>
              </w:rPr>
              <w:t>IVA</w:t>
            </w:r>
          </w:p>
        </w:tc>
        <w:tc>
          <w:tcPr>
            <w:tcW w:w="4254" w:type="dxa"/>
            <w:vAlign w:val="center"/>
          </w:tcPr>
          <w:p w14:paraId="6DA7B94B" w14:textId="77777777" w:rsidR="00581C14" w:rsidRPr="000D0D0F" w:rsidRDefault="00581C14" w:rsidP="00581C14">
            <w:pPr>
              <w:pStyle w:val="Intestazione"/>
              <w:tabs>
                <w:tab w:val="clear" w:pos="4819"/>
                <w:tab w:val="clear" w:pos="9638"/>
              </w:tabs>
              <w:rPr>
                <w:rFonts w:ascii="Calibri" w:hAnsi="Calibri"/>
                <w:b/>
                <w:bCs/>
                <w:szCs w:val="22"/>
              </w:rPr>
            </w:pPr>
            <w:r w:rsidRPr="00A22D30">
              <w:rPr>
                <w:i/>
                <w:iCs/>
                <w:sz w:val="18"/>
                <w:szCs w:val="18"/>
              </w:rPr>
              <w:fldChar w:fldCharType="begin">
                <w:ffData>
                  <w:name w:val=""/>
                  <w:enabled/>
                  <w:calcOnExit w:val="0"/>
                  <w:textInput/>
                </w:ffData>
              </w:fldChar>
            </w:r>
            <w:r w:rsidRPr="00A22D30">
              <w:rPr>
                <w:i/>
                <w:iCs/>
                <w:sz w:val="18"/>
                <w:szCs w:val="18"/>
              </w:rPr>
              <w:instrText xml:space="preserve"> FORMTEXT </w:instrText>
            </w:r>
            <w:r w:rsidRPr="00A22D30">
              <w:rPr>
                <w:i/>
                <w:iCs/>
                <w:sz w:val="18"/>
                <w:szCs w:val="18"/>
              </w:rPr>
            </w:r>
            <w:r w:rsidRPr="00A22D30">
              <w:rPr>
                <w:i/>
                <w:iCs/>
                <w:sz w:val="18"/>
                <w:szCs w:val="18"/>
              </w:rPr>
              <w:fldChar w:fldCharType="separate"/>
            </w:r>
            <w:r>
              <w:rPr>
                <w:i/>
                <w:iCs/>
                <w:noProof/>
                <w:sz w:val="18"/>
                <w:szCs w:val="18"/>
              </w:rPr>
              <w:t> </w:t>
            </w:r>
            <w:r>
              <w:rPr>
                <w:i/>
                <w:iCs/>
                <w:noProof/>
                <w:sz w:val="18"/>
                <w:szCs w:val="18"/>
              </w:rPr>
              <w:t> </w:t>
            </w:r>
            <w:r>
              <w:rPr>
                <w:i/>
                <w:iCs/>
                <w:noProof/>
                <w:sz w:val="18"/>
                <w:szCs w:val="18"/>
              </w:rPr>
              <w:t> </w:t>
            </w:r>
            <w:r>
              <w:rPr>
                <w:i/>
                <w:iCs/>
                <w:noProof/>
                <w:sz w:val="18"/>
                <w:szCs w:val="18"/>
              </w:rPr>
              <w:t> </w:t>
            </w:r>
            <w:r>
              <w:rPr>
                <w:i/>
                <w:iCs/>
                <w:noProof/>
                <w:sz w:val="18"/>
                <w:szCs w:val="18"/>
              </w:rPr>
              <w:t> </w:t>
            </w:r>
            <w:r w:rsidRPr="00A22D30">
              <w:rPr>
                <w:i/>
                <w:iCs/>
                <w:sz w:val="18"/>
                <w:szCs w:val="18"/>
              </w:rPr>
              <w:fldChar w:fldCharType="end"/>
            </w:r>
          </w:p>
        </w:tc>
      </w:tr>
    </w:tbl>
    <w:p w14:paraId="7ABBEB83" w14:textId="77777777" w:rsidR="00136FE6" w:rsidRPr="00BD6DDD" w:rsidRDefault="00136FE6" w:rsidP="00136FE6">
      <w:pPr>
        <w:pStyle w:val="Titolo2"/>
        <w:jc w:val="center"/>
        <w:rPr>
          <w:rFonts w:ascii="Calibri" w:hAnsi="Calibri"/>
          <w:i w:val="0"/>
          <w:sz w:val="24"/>
          <w:szCs w:val="22"/>
        </w:rPr>
      </w:pPr>
      <w:r w:rsidRPr="00BD6DDD">
        <w:rPr>
          <w:rFonts w:ascii="Calibri" w:hAnsi="Calibri"/>
          <w:i w:val="0"/>
          <w:sz w:val="24"/>
          <w:szCs w:val="22"/>
        </w:rPr>
        <w:t>In riferimento alla propria ATTIVITA' condotta CON METODO BIOLOGICO</w:t>
      </w:r>
    </w:p>
    <w:p w14:paraId="1646E7FE" w14:textId="77777777" w:rsidR="00136FE6" w:rsidRPr="00695DA5" w:rsidRDefault="00136FE6" w:rsidP="00136FE6">
      <w:pPr>
        <w:jc w:val="center"/>
        <w:rPr>
          <w:rFonts w:ascii="Calibri" w:hAnsi="Calibri"/>
          <w:b/>
          <w:sz w:val="28"/>
          <w:szCs w:val="28"/>
        </w:rPr>
      </w:pPr>
      <w:r w:rsidRPr="00695DA5">
        <w:rPr>
          <w:rFonts w:ascii="Calibri" w:hAnsi="Calibri"/>
          <w:b/>
          <w:sz w:val="28"/>
          <w:szCs w:val="28"/>
        </w:rPr>
        <w:t>DICHIARO</w:t>
      </w:r>
    </w:p>
    <w:p w14:paraId="393EC83A" w14:textId="77777777" w:rsidR="00136FE6" w:rsidRPr="00136FE6" w:rsidRDefault="00136FE6" w:rsidP="00136FE6">
      <w:pPr>
        <w:numPr>
          <w:ilvl w:val="0"/>
          <w:numId w:val="13"/>
        </w:numPr>
        <w:suppressAutoHyphens w:val="0"/>
        <w:rPr>
          <w:rFonts w:ascii="Calibri" w:hAnsi="Calibri"/>
          <w:color w:val="000000"/>
          <w:sz w:val="22"/>
          <w:szCs w:val="22"/>
        </w:rPr>
      </w:pPr>
      <w:r w:rsidRPr="000D0D0F">
        <w:rPr>
          <w:rFonts w:ascii="Calibri" w:hAnsi="Calibri"/>
          <w:color w:val="000000"/>
          <w:sz w:val="22"/>
          <w:szCs w:val="22"/>
        </w:rPr>
        <w:t xml:space="preserve">che l’azienda svolge le seguenti attività </w:t>
      </w:r>
      <w:r w:rsidR="00BD6DDD">
        <w:rPr>
          <w:rFonts w:ascii="Calibri" w:hAnsi="Calibri"/>
          <w:color w:val="000000"/>
          <w:sz w:val="20"/>
          <w:szCs w:val="22"/>
        </w:rPr>
        <w:t>(barro</w:t>
      </w:r>
      <w:r w:rsidRPr="00036D99">
        <w:rPr>
          <w:rFonts w:ascii="Calibri" w:hAnsi="Calibri"/>
          <w:color w:val="000000"/>
          <w:sz w:val="20"/>
          <w:szCs w:val="22"/>
        </w:rPr>
        <w:t xml:space="preserve"> con una crocetta le attività svolte in azienda)</w:t>
      </w:r>
    </w:p>
    <w:p w14:paraId="38942174" w14:textId="77777777" w:rsidR="00136FE6" w:rsidRPr="000D0D0F" w:rsidRDefault="00136FE6" w:rsidP="00136FE6">
      <w:pPr>
        <w:suppressAutoHyphens w:val="0"/>
        <w:ind w:left="482"/>
        <w:rPr>
          <w:rFonts w:ascii="Calibri" w:hAnsi="Calibri"/>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2"/>
        <w:gridCol w:w="3544"/>
        <w:gridCol w:w="2151"/>
        <w:gridCol w:w="2150"/>
      </w:tblGrid>
      <w:tr w:rsidR="00136FE6" w:rsidRPr="000D0D0F" w14:paraId="723D4D82" w14:textId="77777777" w:rsidTr="004E6740">
        <w:trPr>
          <w:jc w:val="center"/>
        </w:trPr>
        <w:tc>
          <w:tcPr>
            <w:tcW w:w="6516" w:type="dxa"/>
            <w:gridSpan w:val="2"/>
            <w:shd w:val="clear" w:color="auto" w:fill="C2D69B"/>
            <w:vAlign w:val="center"/>
          </w:tcPr>
          <w:p w14:paraId="25D42474"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ATTIVITA’</w:t>
            </w:r>
          </w:p>
        </w:tc>
        <w:tc>
          <w:tcPr>
            <w:tcW w:w="2151" w:type="dxa"/>
            <w:shd w:val="clear" w:color="auto" w:fill="C2D69B"/>
            <w:vAlign w:val="center"/>
          </w:tcPr>
          <w:p w14:paraId="56872A4A"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CON METODO BIOLOGICO</w:t>
            </w:r>
          </w:p>
        </w:tc>
        <w:tc>
          <w:tcPr>
            <w:tcW w:w="2150" w:type="dxa"/>
            <w:shd w:val="clear" w:color="auto" w:fill="C2D69B"/>
            <w:vAlign w:val="center"/>
          </w:tcPr>
          <w:p w14:paraId="1A6E42E9" w14:textId="77777777" w:rsidR="00136FE6" w:rsidRPr="000D0D0F" w:rsidRDefault="00136FE6" w:rsidP="000F32A0">
            <w:pPr>
              <w:jc w:val="center"/>
              <w:rPr>
                <w:rFonts w:ascii="Calibri" w:hAnsi="Calibri"/>
                <w:b/>
                <w:bCs/>
                <w:color w:val="000000"/>
              </w:rPr>
            </w:pPr>
            <w:r w:rsidRPr="000D0D0F">
              <w:rPr>
                <w:rFonts w:ascii="Calibri" w:hAnsi="Calibri"/>
                <w:b/>
                <w:bCs/>
                <w:color w:val="000000"/>
                <w:sz w:val="22"/>
                <w:szCs w:val="22"/>
              </w:rPr>
              <w:t>CON METODO</w:t>
            </w:r>
          </w:p>
          <w:p w14:paraId="130998F3" w14:textId="3C23C210" w:rsidR="00136FE6" w:rsidRPr="000D0D0F" w:rsidRDefault="00D01781" w:rsidP="000F32A0">
            <w:pPr>
              <w:jc w:val="center"/>
              <w:rPr>
                <w:rFonts w:ascii="Calibri" w:hAnsi="Calibri"/>
                <w:b/>
                <w:bCs/>
                <w:color w:val="000000"/>
              </w:rPr>
            </w:pPr>
            <w:r>
              <w:rPr>
                <w:rFonts w:ascii="Calibri" w:hAnsi="Calibri"/>
                <w:b/>
                <w:bCs/>
                <w:color w:val="000000"/>
                <w:sz w:val="22"/>
                <w:szCs w:val="22"/>
              </w:rPr>
              <w:t>NON BIOLOGICO</w:t>
            </w:r>
          </w:p>
        </w:tc>
      </w:tr>
      <w:tr w:rsidR="00136FE6" w:rsidRPr="000D0D0F" w14:paraId="696B6DAC" w14:textId="77777777" w:rsidTr="004E6740">
        <w:trPr>
          <w:trHeight w:val="340"/>
          <w:jc w:val="center"/>
        </w:trPr>
        <w:tc>
          <w:tcPr>
            <w:tcW w:w="6516" w:type="dxa"/>
            <w:gridSpan w:val="2"/>
          </w:tcPr>
          <w:p w14:paraId="34D36D03" w14:textId="22FB3544" w:rsidR="00136FE6" w:rsidRPr="00BD6DDD" w:rsidRDefault="00C0772B" w:rsidP="000F32A0">
            <w:pPr>
              <w:rPr>
                <w:rFonts w:ascii="Calibri" w:hAnsi="Calibri"/>
                <w:color w:val="000000"/>
                <w:sz w:val="22"/>
                <w:szCs w:val="20"/>
              </w:rPr>
            </w:pPr>
            <w:r>
              <w:rPr>
                <w:rFonts w:ascii="Calibri" w:hAnsi="Calibri"/>
                <w:color w:val="000000"/>
                <w:sz w:val="22"/>
                <w:szCs w:val="20"/>
              </w:rPr>
              <w:t>Produzione miele</w:t>
            </w:r>
          </w:p>
        </w:tc>
        <w:tc>
          <w:tcPr>
            <w:tcW w:w="2151" w:type="dxa"/>
          </w:tcPr>
          <w:p w14:paraId="2E09DE70" w14:textId="77777777" w:rsidR="00136FE6" w:rsidRPr="00036D99" w:rsidRDefault="00DE5C4F"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tcPr>
          <w:p w14:paraId="4BA73A11"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136FE6" w:rsidRPr="000D0D0F" w14:paraId="3E26CD0B" w14:textId="77777777" w:rsidTr="004E6740">
        <w:trPr>
          <w:trHeight w:val="340"/>
          <w:jc w:val="center"/>
        </w:trPr>
        <w:tc>
          <w:tcPr>
            <w:tcW w:w="6516" w:type="dxa"/>
            <w:gridSpan w:val="2"/>
          </w:tcPr>
          <w:p w14:paraId="595B54F9" w14:textId="268C20E9" w:rsidR="00136FE6" w:rsidRPr="00BD6DDD" w:rsidRDefault="00C0772B" w:rsidP="000F32A0">
            <w:pPr>
              <w:rPr>
                <w:rFonts w:ascii="Calibri" w:hAnsi="Calibri"/>
                <w:color w:val="000000"/>
                <w:sz w:val="22"/>
                <w:szCs w:val="20"/>
              </w:rPr>
            </w:pPr>
            <w:r>
              <w:rPr>
                <w:rFonts w:ascii="Calibri" w:hAnsi="Calibri"/>
                <w:color w:val="000000"/>
                <w:sz w:val="22"/>
                <w:szCs w:val="20"/>
              </w:rPr>
              <w:t>Produzione cera</w:t>
            </w:r>
          </w:p>
        </w:tc>
        <w:tc>
          <w:tcPr>
            <w:tcW w:w="2151" w:type="dxa"/>
          </w:tcPr>
          <w:p w14:paraId="1FD7A71B"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tcPr>
          <w:p w14:paraId="2F3277B3"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136FE6" w:rsidRPr="000D0D0F" w14:paraId="7B379EC8" w14:textId="77777777" w:rsidTr="004E6740">
        <w:trPr>
          <w:trHeight w:val="340"/>
          <w:jc w:val="center"/>
        </w:trPr>
        <w:tc>
          <w:tcPr>
            <w:tcW w:w="6516" w:type="dxa"/>
            <w:gridSpan w:val="2"/>
          </w:tcPr>
          <w:p w14:paraId="7194EF9E" w14:textId="55ED7303" w:rsidR="00136FE6" w:rsidRPr="00BD6DDD" w:rsidRDefault="00C0772B" w:rsidP="000F32A0">
            <w:pPr>
              <w:rPr>
                <w:rFonts w:ascii="Calibri" w:hAnsi="Calibri"/>
                <w:color w:val="000000"/>
                <w:sz w:val="22"/>
                <w:szCs w:val="20"/>
              </w:rPr>
            </w:pPr>
            <w:r>
              <w:rPr>
                <w:rFonts w:ascii="Calibri" w:hAnsi="Calibri"/>
                <w:color w:val="000000"/>
                <w:sz w:val="22"/>
                <w:szCs w:val="20"/>
              </w:rPr>
              <w:t>Produzione altri prodotti dell’alveare (Propoli, polline</w:t>
            </w:r>
            <w:r w:rsidR="004E6740">
              <w:rPr>
                <w:rFonts w:ascii="Calibri" w:hAnsi="Calibri"/>
                <w:color w:val="000000"/>
                <w:sz w:val="22"/>
                <w:szCs w:val="20"/>
              </w:rPr>
              <w:t>, pappa reale</w:t>
            </w:r>
            <w:r>
              <w:rPr>
                <w:rFonts w:ascii="Calibri" w:hAnsi="Calibri"/>
                <w:color w:val="000000"/>
                <w:sz w:val="22"/>
                <w:szCs w:val="20"/>
              </w:rPr>
              <w:t xml:space="preserve"> …)</w:t>
            </w:r>
          </w:p>
        </w:tc>
        <w:tc>
          <w:tcPr>
            <w:tcW w:w="2151" w:type="dxa"/>
          </w:tcPr>
          <w:p w14:paraId="79B96B51"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tcPr>
          <w:p w14:paraId="59570A6B" w14:textId="77777777" w:rsidR="00136FE6" w:rsidRPr="00036D99" w:rsidRDefault="00780386" w:rsidP="00780386">
            <w:pPr>
              <w:spacing w:before="60"/>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C0772B" w:rsidRPr="000D0D0F" w14:paraId="1222F002" w14:textId="77777777" w:rsidTr="004E6740">
        <w:trPr>
          <w:trHeight w:val="340"/>
          <w:jc w:val="center"/>
        </w:trPr>
        <w:tc>
          <w:tcPr>
            <w:tcW w:w="6516" w:type="dxa"/>
            <w:gridSpan w:val="2"/>
          </w:tcPr>
          <w:p w14:paraId="6D2F82D3" w14:textId="6FBE57CA" w:rsidR="00C0772B" w:rsidRDefault="00C0772B" w:rsidP="00C0772B">
            <w:pPr>
              <w:rPr>
                <w:rFonts w:ascii="Calibri" w:hAnsi="Calibri"/>
                <w:color w:val="000000"/>
                <w:sz w:val="22"/>
                <w:szCs w:val="20"/>
              </w:rPr>
            </w:pPr>
            <w:r>
              <w:rPr>
                <w:rFonts w:ascii="Calibri" w:hAnsi="Calibri"/>
                <w:color w:val="000000"/>
                <w:sz w:val="22"/>
                <w:szCs w:val="20"/>
              </w:rPr>
              <w:t>Vendita api</w:t>
            </w:r>
          </w:p>
        </w:tc>
        <w:tc>
          <w:tcPr>
            <w:tcW w:w="2151" w:type="dxa"/>
          </w:tcPr>
          <w:p w14:paraId="52BAD329" w14:textId="39DAE91E" w:rsidR="00C0772B" w:rsidRDefault="00C0772B" w:rsidP="00C0772B">
            <w:pPr>
              <w:spacing w:before="60"/>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tcPr>
          <w:p w14:paraId="6443A522" w14:textId="1E2E05D5" w:rsidR="00C0772B" w:rsidRDefault="00C0772B" w:rsidP="00C0772B">
            <w:pPr>
              <w:spacing w:before="60"/>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4E6740" w:rsidRPr="000D0D0F" w14:paraId="664180D4" w14:textId="77777777" w:rsidTr="004E6740">
        <w:trPr>
          <w:cantSplit/>
          <w:trHeight w:val="385"/>
          <w:jc w:val="center"/>
        </w:trPr>
        <w:tc>
          <w:tcPr>
            <w:tcW w:w="2972" w:type="dxa"/>
            <w:vMerge w:val="restart"/>
            <w:vAlign w:val="center"/>
          </w:tcPr>
          <w:p w14:paraId="1FD35EC9" w14:textId="05BE5C2F" w:rsidR="004E6740" w:rsidRDefault="004E6740" w:rsidP="004E6740">
            <w:pPr>
              <w:rPr>
                <w:i/>
                <w:iCs/>
                <w:sz w:val="18"/>
                <w:szCs w:val="18"/>
              </w:rPr>
            </w:pPr>
            <w:r w:rsidRPr="00BD6DDD">
              <w:rPr>
                <w:rFonts w:ascii="Calibri" w:hAnsi="Calibri"/>
                <w:color w:val="000000"/>
                <w:sz w:val="22"/>
                <w:szCs w:val="20"/>
              </w:rPr>
              <w:t>Attività connesse con l</w:t>
            </w:r>
            <w:r>
              <w:rPr>
                <w:rFonts w:ascii="Calibri" w:hAnsi="Calibri"/>
                <w:color w:val="000000"/>
                <w:sz w:val="22"/>
                <w:szCs w:val="20"/>
              </w:rPr>
              <w:t>e produzion</w:t>
            </w:r>
            <w:r w:rsidR="00AA1135">
              <w:rPr>
                <w:rFonts w:ascii="Calibri" w:hAnsi="Calibri"/>
                <w:color w:val="000000"/>
                <w:sz w:val="22"/>
                <w:szCs w:val="20"/>
              </w:rPr>
              <w:t>i</w:t>
            </w:r>
            <w:r>
              <w:rPr>
                <w:rFonts w:ascii="Calibri" w:hAnsi="Calibri"/>
                <w:color w:val="000000"/>
                <w:sz w:val="22"/>
                <w:szCs w:val="20"/>
              </w:rPr>
              <w:t xml:space="preserve"> legate all’alveare</w:t>
            </w:r>
          </w:p>
          <w:p w14:paraId="0AE80FE0" w14:textId="77777777" w:rsidR="004E6740" w:rsidRDefault="004E6740" w:rsidP="004E6740">
            <w:pPr>
              <w:rPr>
                <w:rFonts w:ascii="Calibri" w:hAnsi="Calibri"/>
                <w:i/>
                <w:iCs/>
                <w:color w:val="000000"/>
                <w:sz w:val="18"/>
                <w:szCs w:val="18"/>
              </w:rPr>
            </w:pPr>
          </w:p>
          <w:p w14:paraId="03B5C977" w14:textId="77777777" w:rsidR="004E6740" w:rsidRPr="00FB75EE" w:rsidRDefault="004E6740" w:rsidP="004E6740">
            <w:pPr>
              <w:rPr>
                <w:rFonts w:ascii="Calibri" w:hAnsi="Calibri"/>
                <w:color w:val="000000"/>
                <w:sz w:val="22"/>
                <w:szCs w:val="20"/>
              </w:rPr>
            </w:pPr>
          </w:p>
        </w:tc>
        <w:tc>
          <w:tcPr>
            <w:tcW w:w="3544" w:type="dxa"/>
            <w:vAlign w:val="center"/>
          </w:tcPr>
          <w:p w14:paraId="6FFE7979" w14:textId="77777777" w:rsidR="004E6740" w:rsidRPr="00297951" w:rsidRDefault="004E6740" w:rsidP="004E6740">
            <w:pPr>
              <w:jc w:val="center"/>
              <w:rPr>
                <w:rFonts w:ascii="Calibri" w:hAnsi="Calibri"/>
                <w:b/>
                <w:color w:val="000000"/>
                <w:sz w:val="20"/>
                <w:szCs w:val="20"/>
              </w:rPr>
            </w:pPr>
            <w:r w:rsidRPr="00297951">
              <w:rPr>
                <w:rFonts w:ascii="Calibri" w:hAnsi="Calibri"/>
                <w:b/>
                <w:color w:val="000000"/>
                <w:sz w:val="20"/>
                <w:szCs w:val="20"/>
              </w:rPr>
              <w:t>Attività</w:t>
            </w:r>
          </w:p>
        </w:tc>
        <w:tc>
          <w:tcPr>
            <w:tcW w:w="2151" w:type="dxa"/>
          </w:tcPr>
          <w:p w14:paraId="2817C283" w14:textId="52F42A36" w:rsidR="004E6740" w:rsidRPr="00695DA5" w:rsidRDefault="004E6740" w:rsidP="004E6740">
            <w:pPr>
              <w:jc w:val="center"/>
              <w:rPr>
                <w:rFonts w:ascii="Calibri" w:hAnsi="Calibri"/>
                <w:b/>
                <w:color w:val="000000"/>
                <w:sz w:val="20"/>
                <w:szCs w:val="20"/>
              </w:rPr>
            </w:pPr>
          </w:p>
        </w:tc>
        <w:tc>
          <w:tcPr>
            <w:tcW w:w="2150" w:type="dxa"/>
          </w:tcPr>
          <w:p w14:paraId="05A6ACD8" w14:textId="7C04345A" w:rsidR="004E6740" w:rsidRPr="00695DA5" w:rsidRDefault="004E6740" w:rsidP="004E6740">
            <w:pPr>
              <w:jc w:val="center"/>
              <w:rPr>
                <w:rFonts w:ascii="Calibri" w:hAnsi="Calibri"/>
                <w:b/>
                <w:color w:val="000000"/>
                <w:sz w:val="20"/>
                <w:szCs w:val="20"/>
              </w:rPr>
            </w:pPr>
          </w:p>
        </w:tc>
      </w:tr>
      <w:tr w:rsidR="004E6740" w:rsidRPr="000D0D0F" w14:paraId="70A8F973" w14:textId="77777777" w:rsidTr="004E6740">
        <w:trPr>
          <w:cantSplit/>
          <w:trHeight w:val="385"/>
          <w:jc w:val="center"/>
        </w:trPr>
        <w:tc>
          <w:tcPr>
            <w:tcW w:w="2972" w:type="dxa"/>
            <w:vMerge/>
            <w:vAlign w:val="center"/>
          </w:tcPr>
          <w:p w14:paraId="79F84537" w14:textId="77777777" w:rsidR="004E6740" w:rsidRPr="00BD6DDD" w:rsidRDefault="004E6740" w:rsidP="004E6740">
            <w:pPr>
              <w:jc w:val="center"/>
              <w:rPr>
                <w:rFonts w:ascii="Calibri" w:hAnsi="Calibri"/>
                <w:color w:val="000000"/>
                <w:sz w:val="22"/>
                <w:szCs w:val="20"/>
              </w:rPr>
            </w:pPr>
          </w:p>
        </w:tc>
        <w:tc>
          <w:tcPr>
            <w:tcW w:w="3544" w:type="dxa"/>
            <w:vAlign w:val="center"/>
          </w:tcPr>
          <w:p w14:paraId="44844704"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Trasformazione</w:t>
            </w:r>
          </w:p>
        </w:tc>
        <w:tc>
          <w:tcPr>
            <w:tcW w:w="2151" w:type="dxa"/>
            <w:vAlign w:val="center"/>
          </w:tcPr>
          <w:p w14:paraId="5B48156F" w14:textId="373CC2C8" w:rsidR="004E6740" w:rsidRPr="00C0772B" w:rsidRDefault="004E6740" w:rsidP="004E6740">
            <w:pPr>
              <w:jc w:val="center"/>
              <w:rPr>
                <w:rFonts w:ascii="Calibri" w:hAnsi="Calibri"/>
                <w:b/>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vAlign w:val="center"/>
          </w:tcPr>
          <w:p w14:paraId="65B1CA40" w14:textId="310940CF" w:rsidR="004E6740" w:rsidRPr="00036D99" w:rsidRDefault="004E6740" w:rsidP="004E6740">
            <w:pPr>
              <w:jc w:val="center"/>
              <w:rPr>
                <w:rFonts w:ascii="Calibri" w:hAnsi="Calibri"/>
                <w:color w:val="000000"/>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4E6740" w:rsidRPr="000D0D0F" w14:paraId="222C9624" w14:textId="77777777" w:rsidTr="004E6740">
        <w:trPr>
          <w:cantSplit/>
          <w:trHeight w:val="418"/>
          <w:jc w:val="center"/>
        </w:trPr>
        <w:tc>
          <w:tcPr>
            <w:tcW w:w="2972" w:type="dxa"/>
            <w:vMerge/>
          </w:tcPr>
          <w:p w14:paraId="1D76A8D1" w14:textId="77777777" w:rsidR="004E6740" w:rsidRPr="00BD6DDD" w:rsidRDefault="004E6740" w:rsidP="004E6740">
            <w:pPr>
              <w:rPr>
                <w:rFonts w:ascii="Calibri" w:hAnsi="Calibri"/>
                <w:color w:val="000000"/>
                <w:sz w:val="22"/>
                <w:szCs w:val="20"/>
              </w:rPr>
            </w:pPr>
          </w:p>
        </w:tc>
        <w:tc>
          <w:tcPr>
            <w:tcW w:w="3544" w:type="dxa"/>
            <w:vAlign w:val="center"/>
          </w:tcPr>
          <w:p w14:paraId="6C370D19"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Confezionamento</w:t>
            </w:r>
          </w:p>
        </w:tc>
        <w:tc>
          <w:tcPr>
            <w:tcW w:w="2151" w:type="dxa"/>
            <w:vAlign w:val="center"/>
          </w:tcPr>
          <w:p w14:paraId="3BB27655" w14:textId="4B0809FC"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vAlign w:val="center"/>
          </w:tcPr>
          <w:p w14:paraId="6A142717" w14:textId="0E73D8A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4E6740" w:rsidRPr="000D0D0F" w14:paraId="13A85BC1" w14:textId="77777777" w:rsidTr="004E6740">
        <w:trPr>
          <w:cantSplit/>
          <w:trHeight w:val="411"/>
          <w:jc w:val="center"/>
        </w:trPr>
        <w:tc>
          <w:tcPr>
            <w:tcW w:w="2972" w:type="dxa"/>
            <w:vMerge/>
          </w:tcPr>
          <w:p w14:paraId="2388B56D" w14:textId="77777777" w:rsidR="004E6740" w:rsidRPr="00BD6DDD" w:rsidRDefault="004E6740" w:rsidP="004E6740">
            <w:pPr>
              <w:rPr>
                <w:rFonts w:ascii="Calibri" w:hAnsi="Calibri"/>
                <w:color w:val="000000"/>
                <w:sz w:val="22"/>
                <w:szCs w:val="20"/>
              </w:rPr>
            </w:pPr>
          </w:p>
        </w:tc>
        <w:tc>
          <w:tcPr>
            <w:tcW w:w="3544" w:type="dxa"/>
            <w:vAlign w:val="center"/>
          </w:tcPr>
          <w:p w14:paraId="4EA4E1FA"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Etichettatura</w:t>
            </w:r>
          </w:p>
        </w:tc>
        <w:tc>
          <w:tcPr>
            <w:tcW w:w="2151" w:type="dxa"/>
            <w:vAlign w:val="center"/>
          </w:tcPr>
          <w:p w14:paraId="4B522FEA" w14:textId="0D4B1274"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vAlign w:val="center"/>
          </w:tcPr>
          <w:p w14:paraId="78774BEB" w14:textId="140F9DD2"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4E6740" w:rsidRPr="000D0D0F" w14:paraId="4B023226" w14:textId="77777777" w:rsidTr="004E6740">
        <w:trPr>
          <w:cantSplit/>
          <w:trHeight w:val="417"/>
          <w:jc w:val="center"/>
        </w:trPr>
        <w:tc>
          <w:tcPr>
            <w:tcW w:w="2972" w:type="dxa"/>
            <w:vMerge/>
          </w:tcPr>
          <w:p w14:paraId="3CD4A573" w14:textId="77777777" w:rsidR="004E6740" w:rsidRPr="00BD6DDD" w:rsidRDefault="004E6740" w:rsidP="004E6740">
            <w:pPr>
              <w:rPr>
                <w:rFonts w:ascii="Calibri" w:hAnsi="Calibri"/>
                <w:color w:val="000000"/>
                <w:sz w:val="22"/>
                <w:szCs w:val="20"/>
              </w:rPr>
            </w:pPr>
          </w:p>
        </w:tc>
        <w:tc>
          <w:tcPr>
            <w:tcW w:w="3544" w:type="dxa"/>
            <w:vAlign w:val="center"/>
          </w:tcPr>
          <w:p w14:paraId="44DBF84E" w14:textId="77777777" w:rsidR="004E6740" w:rsidRPr="00C0772B" w:rsidRDefault="004E6740" w:rsidP="004E6740">
            <w:pPr>
              <w:rPr>
                <w:rFonts w:ascii="Calibri" w:hAnsi="Calibri"/>
                <w:color w:val="000000"/>
                <w:sz w:val="20"/>
                <w:szCs w:val="18"/>
              </w:rPr>
            </w:pPr>
            <w:r w:rsidRPr="00C0772B">
              <w:rPr>
                <w:rFonts w:ascii="Calibri" w:hAnsi="Calibri"/>
                <w:color w:val="000000"/>
                <w:sz w:val="20"/>
                <w:szCs w:val="18"/>
              </w:rPr>
              <w:t>Frigoconservazione</w:t>
            </w:r>
          </w:p>
        </w:tc>
        <w:tc>
          <w:tcPr>
            <w:tcW w:w="2151" w:type="dxa"/>
            <w:vAlign w:val="center"/>
          </w:tcPr>
          <w:p w14:paraId="16D163D1" w14:textId="3AD87C8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vAlign w:val="center"/>
          </w:tcPr>
          <w:p w14:paraId="5F5E9836" w14:textId="1E2DFAF8"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4E6740" w:rsidRPr="000D0D0F" w14:paraId="64F40684" w14:textId="77777777" w:rsidTr="004E6740">
        <w:trPr>
          <w:cantSplit/>
          <w:trHeight w:val="417"/>
          <w:jc w:val="center"/>
        </w:trPr>
        <w:tc>
          <w:tcPr>
            <w:tcW w:w="2972" w:type="dxa"/>
            <w:vMerge/>
          </w:tcPr>
          <w:p w14:paraId="2E4AB02D" w14:textId="77777777" w:rsidR="004E6740" w:rsidRPr="00BD6DDD" w:rsidRDefault="004E6740" w:rsidP="004E6740">
            <w:pPr>
              <w:rPr>
                <w:rFonts w:ascii="Calibri" w:hAnsi="Calibri"/>
                <w:color w:val="000000"/>
                <w:sz w:val="22"/>
                <w:szCs w:val="20"/>
              </w:rPr>
            </w:pPr>
          </w:p>
        </w:tc>
        <w:tc>
          <w:tcPr>
            <w:tcW w:w="3544" w:type="dxa"/>
            <w:vAlign w:val="center"/>
          </w:tcPr>
          <w:p w14:paraId="0255760F" w14:textId="77777777" w:rsidR="004E6740" w:rsidRPr="004D15CC" w:rsidRDefault="004E6740" w:rsidP="004E6740">
            <w:pPr>
              <w:rPr>
                <w:rFonts w:ascii="Calibri" w:hAnsi="Calibri"/>
                <w:color w:val="000000"/>
                <w:sz w:val="20"/>
                <w:szCs w:val="20"/>
              </w:rPr>
            </w:pPr>
            <w:r w:rsidRPr="004D15CC">
              <w:rPr>
                <w:rFonts w:ascii="Calibri" w:hAnsi="Calibri"/>
                <w:color w:val="000000"/>
                <w:sz w:val="20"/>
                <w:szCs w:val="20"/>
              </w:rPr>
              <w:t>Magazzinaggio</w:t>
            </w:r>
          </w:p>
        </w:tc>
        <w:tc>
          <w:tcPr>
            <w:tcW w:w="2151" w:type="dxa"/>
            <w:vAlign w:val="center"/>
          </w:tcPr>
          <w:p w14:paraId="1DC7D107" w14:textId="6501D13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vAlign w:val="center"/>
          </w:tcPr>
          <w:p w14:paraId="4F5AAEE2" w14:textId="11C3EBA6" w:rsidR="004E6740" w:rsidRP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4E6740" w:rsidRPr="000D0D0F" w14:paraId="772E2707" w14:textId="77777777" w:rsidTr="004E6740">
        <w:trPr>
          <w:cantSplit/>
          <w:trHeight w:val="417"/>
          <w:jc w:val="center"/>
        </w:trPr>
        <w:tc>
          <w:tcPr>
            <w:tcW w:w="2972" w:type="dxa"/>
            <w:vMerge/>
          </w:tcPr>
          <w:p w14:paraId="214B5B33" w14:textId="77777777" w:rsidR="004E6740" w:rsidRPr="00BD6DDD" w:rsidRDefault="004E6740" w:rsidP="004E6740">
            <w:pPr>
              <w:rPr>
                <w:rFonts w:ascii="Calibri" w:hAnsi="Calibri"/>
                <w:color w:val="000000"/>
                <w:sz w:val="22"/>
                <w:szCs w:val="20"/>
              </w:rPr>
            </w:pPr>
          </w:p>
        </w:tc>
        <w:tc>
          <w:tcPr>
            <w:tcW w:w="3544" w:type="dxa"/>
            <w:vAlign w:val="center"/>
          </w:tcPr>
          <w:p w14:paraId="62F66953" w14:textId="2259F747" w:rsidR="004E6740" w:rsidRDefault="004E6740" w:rsidP="004E6740">
            <w:pPr>
              <w:rPr>
                <w:rFonts w:ascii="Calibri" w:hAnsi="Calibri"/>
                <w:color w:val="000000"/>
                <w:sz w:val="20"/>
                <w:szCs w:val="20"/>
              </w:rPr>
            </w:pPr>
            <w:r>
              <w:rPr>
                <w:rFonts w:ascii="Calibri" w:hAnsi="Calibri"/>
                <w:color w:val="000000"/>
                <w:sz w:val="20"/>
                <w:szCs w:val="20"/>
              </w:rPr>
              <w:t>Importazione</w:t>
            </w:r>
          </w:p>
        </w:tc>
        <w:tc>
          <w:tcPr>
            <w:tcW w:w="2151" w:type="dxa"/>
            <w:vAlign w:val="center"/>
          </w:tcPr>
          <w:p w14:paraId="2C9CFC45" w14:textId="2433E96B"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vAlign w:val="center"/>
          </w:tcPr>
          <w:p w14:paraId="5509E1F4" w14:textId="768E647E"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r w:rsidR="004E6740" w:rsidRPr="000D0D0F" w14:paraId="64F46014" w14:textId="77777777" w:rsidTr="004E6740">
        <w:trPr>
          <w:cantSplit/>
          <w:trHeight w:val="417"/>
          <w:jc w:val="center"/>
        </w:trPr>
        <w:tc>
          <w:tcPr>
            <w:tcW w:w="2972" w:type="dxa"/>
            <w:vMerge/>
          </w:tcPr>
          <w:p w14:paraId="49C3B9E3" w14:textId="77777777" w:rsidR="004E6740" w:rsidRPr="00BD6DDD" w:rsidRDefault="004E6740" w:rsidP="004E6740">
            <w:pPr>
              <w:rPr>
                <w:rFonts w:ascii="Calibri" w:hAnsi="Calibri"/>
                <w:color w:val="000000"/>
                <w:sz w:val="22"/>
                <w:szCs w:val="20"/>
              </w:rPr>
            </w:pPr>
          </w:p>
        </w:tc>
        <w:tc>
          <w:tcPr>
            <w:tcW w:w="3544" w:type="dxa"/>
            <w:vAlign w:val="center"/>
          </w:tcPr>
          <w:p w14:paraId="2FF75502" w14:textId="77777777" w:rsidR="004E6740" w:rsidRDefault="004E6740" w:rsidP="004E6740">
            <w:pPr>
              <w:rPr>
                <w:rFonts w:ascii="Calibri" w:hAnsi="Calibri"/>
                <w:color w:val="000000"/>
                <w:sz w:val="20"/>
                <w:szCs w:val="20"/>
              </w:rPr>
            </w:pPr>
            <w:r>
              <w:rPr>
                <w:rFonts w:ascii="Calibri" w:hAnsi="Calibri"/>
                <w:color w:val="000000"/>
                <w:sz w:val="20"/>
                <w:szCs w:val="20"/>
              </w:rPr>
              <w:t>Esportazione</w:t>
            </w:r>
          </w:p>
          <w:p w14:paraId="74BF03B7" w14:textId="300E6F03" w:rsidR="004E6740" w:rsidRPr="004D15CC" w:rsidRDefault="004E6740" w:rsidP="004E6740">
            <w:pPr>
              <w:rPr>
                <w:rFonts w:ascii="Calibri" w:hAnsi="Calibri"/>
                <w:color w:val="000000"/>
                <w:sz w:val="20"/>
                <w:szCs w:val="20"/>
              </w:rPr>
            </w:pPr>
            <w:r>
              <w:rPr>
                <w:rFonts w:ascii="Calibri" w:hAnsi="Calibri"/>
                <w:color w:val="000000"/>
                <w:sz w:val="20"/>
                <w:szCs w:val="20"/>
              </w:rPr>
              <w:t>(paesi extra UE, inclusi UK e Svizzera)</w:t>
            </w:r>
          </w:p>
        </w:tc>
        <w:tc>
          <w:tcPr>
            <w:tcW w:w="2151" w:type="dxa"/>
            <w:vAlign w:val="center"/>
          </w:tcPr>
          <w:p w14:paraId="65174202" w14:textId="4FB21F92"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c>
          <w:tcPr>
            <w:tcW w:w="2150" w:type="dxa"/>
            <w:vAlign w:val="center"/>
          </w:tcPr>
          <w:p w14:paraId="2BB54A69" w14:textId="7F721028" w:rsidR="004E6740" w:rsidRDefault="004E6740" w:rsidP="004E6740">
            <w:pPr>
              <w:jc w:val="center"/>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p>
        </w:tc>
      </w:tr>
    </w:tbl>
    <w:p w14:paraId="00AADDCF" w14:textId="77777777" w:rsidR="00136FE6" w:rsidRDefault="00136FE6" w:rsidP="00136FE6">
      <w:pPr>
        <w:suppressAutoHyphens w:val="0"/>
        <w:ind w:left="482"/>
        <w:rPr>
          <w:rFonts w:ascii="Calibri" w:hAnsi="Calibri"/>
          <w:sz w:val="22"/>
          <w:szCs w:val="22"/>
        </w:rPr>
      </w:pPr>
    </w:p>
    <w:p w14:paraId="360BF83C" w14:textId="77777777" w:rsidR="00136FE6" w:rsidRDefault="00136FE6" w:rsidP="00136FE6">
      <w:pPr>
        <w:rPr>
          <w:rFonts w:ascii="Calibri" w:hAnsi="Calibri"/>
          <w:sz w:val="22"/>
          <w:szCs w:val="22"/>
        </w:rPr>
      </w:pPr>
    </w:p>
    <w:p w14:paraId="043EEBD2" w14:textId="77777777" w:rsidR="00136FE6" w:rsidRPr="00BD6DDD" w:rsidRDefault="00136FE6" w:rsidP="005D4ECB">
      <w:pPr>
        <w:pStyle w:val="Titolo4"/>
        <w:numPr>
          <w:ilvl w:val="0"/>
          <w:numId w:val="0"/>
        </w:numPr>
        <w:ind w:left="864" w:hanging="864"/>
        <w:jc w:val="center"/>
        <w:rPr>
          <w:rFonts w:ascii="Calibri" w:hAnsi="Calibri"/>
          <w:sz w:val="28"/>
          <w:szCs w:val="22"/>
        </w:rPr>
      </w:pPr>
      <w:r>
        <w:rPr>
          <w:rFonts w:ascii="Calibri" w:hAnsi="Calibri"/>
          <w:sz w:val="22"/>
          <w:szCs w:val="22"/>
        </w:rPr>
        <w:br w:type="page"/>
      </w:r>
      <w:bookmarkStart w:id="1" w:name="_Hlk96765030"/>
      <w:r w:rsidRPr="00BD6DDD">
        <w:rPr>
          <w:rFonts w:ascii="Calibri" w:hAnsi="Calibri"/>
          <w:sz w:val="28"/>
          <w:szCs w:val="22"/>
        </w:rPr>
        <w:lastRenderedPageBreak/>
        <w:t>MI IMPEGNO</w:t>
      </w:r>
    </w:p>
    <w:p w14:paraId="7CE983F1" w14:textId="1B24C025" w:rsidR="00136FE6" w:rsidRDefault="00136FE6" w:rsidP="00136FE6">
      <w:pPr>
        <w:jc w:val="center"/>
        <w:rPr>
          <w:rFonts w:ascii="Calibri" w:hAnsi="Calibri"/>
          <w:color w:val="000000"/>
          <w:sz w:val="22"/>
          <w:szCs w:val="22"/>
        </w:rPr>
      </w:pPr>
      <w:r w:rsidRPr="000D0D0F">
        <w:rPr>
          <w:rFonts w:ascii="Calibri" w:hAnsi="Calibri"/>
          <w:color w:val="000000"/>
          <w:sz w:val="22"/>
          <w:szCs w:val="22"/>
        </w:rPr>
        <w:t>(barrare con una crocetta le seguenti diciture)</w:t>
      </w:r>
    </w:p>
    <w:p w14:paraId="6BEC1432" w14:textId="5ACFAA50" w:rsidR="00BB6764" w:rsidRPr="00604094" w:rsidRDefault="00BB6764" w:rsidP="00136FE6">
      <w:pPr>
        <w:jc w:val="center"/>
        <w:rPr>
          <w:rFonts w:ascii="Calibri" w:hAnsi="Calibri"/>
          <w:color w:val="000000"/>
          <w:sz w:val="18"/>
          <w:szCs w:val="18"/>
        </w:rPr>
      </w:pPr>
    </w:p>
    <w:p w14:paraId="1FCCD3BF" w14:textId="1005F588" w:rsidR="00BB6764" w:rsidRPr="00AA0A00" w:rsidRDefault="00BB6764" w:rsidP="00D93D22">
      <w:pPr>
        <w:pStyle w:val="CM1"/>
        <w:spacing w:before="200" w:after="200"/>
        <w:ind w:left="142"/>
        <w:jc w:val="both"/>
        <w:rPr>
          <w:color w:val="00000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r>
        <w:rPr>
          <w:sz w:val="20"/>
        </w:rPr>
        <w:t xml:space="preserve"> </w:t>
      </w:r>
      <w:r w:rsidR="00AA0A00" w:rsidRPr="00AA0A00">
        <w:rPr>
          <w:rFonts w:ascii="Calibri" w:hAnsi="Calibri"/>
          <w:sz w:val="20"/>
          <w:szCs w:val="20"/>
          <w:lang w:eastAsia="ar-SA"/>
        </w:rPr>
        <w:t>informare per iscritto e senza indebito ritardo gli acquirenti dei prodotti e a scambiare le pertinenti informazioni con</w:t>
      </w:r>
      <w:r w:rsidR="00D93D22">
        <w:rPr>
          <w:rFonts w:ascii="Calibri" w:hAnsi="Calibri"/>
          <w:sz w:val="20"/>
          <w:szCs w:val="20"/>
          <w:lang w:eastAsia="ar-SA"/>
        </w:rPr>
        <w:t xml:space="preserve"> </w:t>
      </w:r>
      <w:r w:rsidR="00AA0A00" w:rsidRPr="00AA0A00">
        <w:rPr>
          <w:rFonts w:ascii="Calibri" w:hAnsi="Calibri"/>
          <w:sz w:val="20"/>
          <w:szCs w:val="20"/>
          <w:lang w:eastAsia="ar-SA"/>
        </w:rPr>
        <w:t>l’organismo di controllo, qualora sia stato comprovato un sospetto di non conformità, non possa essere eliminato un sospetto di non conformità o sia stata accertata una non conformità che comprometta l’integrità dei prodotti;</w:t>
      </w:r>
    </w:p>
    <w:p w14:paraId="2577BEA5" w14:textId="163571FB" w:rsidR="00136FE6" w:rsidRDefault="007776F6" w:rsidP="00D93D22">
      <w:pPr>
        <w:pStyle w:val="CM1"/>
        <w:spacing w:before="200" w:after="200"/>
        <w:ind w:left="142"/>
        <w:jc w:val="both"/>
        <w:rPr>
          <w:rFonts w:ascii="Calibri" w:hAnsi="Calibri"/>
          <w:sz w:val="20"/>
          <w:szCs w:val="20"/>
          <w:lang w:eastAsia="ar-SA"/>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r>
        <w:rPr>
          <w:sz w:val="20"/>
        </w:rPr>
        <w:t xml:space="preserve"> </w:t>
      </w:r>
      <w:r w:rsidR="00AA0A00" w:rsidRPr="00AA0A00">
        <w:rPr>
          <w:rFonts w:ascii="Calibri" w:hAnsi="Calibri"/>
          <w:sz w:val="20"/>
          <w:szCs w:val="20"/>
          <w:lang w:eastAsia="ar-SA"/>
        </w:rPr>
        <w:t>ad accettare il trasferimento del fascicolo relativo al controllo in caso di cambiamento dell’organismo di controllo oppure, in caso di ritiro dalla produzione biologica, la conservazione del fascicolo relativo al controllo, per un periodo di almeno cinque anni, da parte dell’ultimo organismo di controllo;</w:t>
      </w:r>
    </w:p>
    <w:p w14:paraId="3DA4ACCE" w14:textId="1879100A" w:rsidR="00AA0A00" w:rsidRPr="00AA0A00" w:rsidRDefault="007776F6" w:rsidP="00D93D22">
      <w:pPr>
        <w:pStyle w:val="CM1"/>
        <w:spacing w:before="200" w:after="200"/>
        <w:ind w:left="142"/>
        <w:jc w:val="both"/>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r>
        <w:rPr>
          <w:sz w:val="20"/>
        </w:rPr>
        <w:t xml:space="preserve"> </w:t>
      </w:r>
      <w:r w:rsidR="00AA0A00" w:rsidRPr="00AA0A00">
        <w:rPr>
          <w:rFonts w:ascii="Calibri" w:hAnsi="Calibri"/>
          <w:sz w:val="20"/>
          <w:szCs w:val="20"/>
          <w:lang w:eastAsia="ar-SA"/>
        </w:rPr>
        <w:t xml:space="preserve">a informare immediatamente </w:t>
      </w:r>
      <w:r w:rsidR="00D93D22">
        <w:rPr>
          <w:rFonts w:ascii="Calibri" w:hAnsi="Calibri"/>
          <w:sz w:val="20"/>
          <w:szCs w:val="20"/>
          <w:lang w:eastAsia="ar-SA"/>
        </w:rPr>
        <w:t>l’organismo di controllo</w:t>
      </w:r>
      <w:r w:rsidR="00AA0A00" w:rsidRPr="00AA0A00">
        <w:rPr>
          <w:rFonts w:ascii="Calibri" w:hAnsi="Calibri"/>
          <w:sz w:val="20"/>
          <w:szCs w:val="20"/>
          <w:lang w:eastAsia="ar-SA"/>
        </w:rPr>
        <w:t xml:space="preserve"> designato in conformità dell’articolo 34, paragrafo 4, in caso di ritiro dalla produzione biologica; e</w:t>
      </w:r>
      <w:r w:rsidR="00AA0A00" w:rsidRPr="00AA0A00">
        <w:rPr>
          <w:sz w:val="20"/>
        </w:rPr>
        <w:t xml:space="preserve"> </w:t>
      </w:r>
    </w:p>
    <w:p w14:paraId="29B65F13" w14:textId="12F6DE60" w:rsidR="00AA0A00" w:rsidRPr="00D93D22" w:rsidRDefault="00AA0A00" w:rsidP="00D93D22">
      <w:pPr>
        <w:pStyle w:val="CM1"/>
        <w:spacing w:before="200" w:after="200"/>
        <w:ind w:left="142"/>
        <w:jc w:val="both"/>
        <w:rPr>
          <w:sz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r>
        <w:rPr>
          <w:sz w:val="20"/>
        </w:rPr>
        <w:t xml:space="preserve"> </w:t>
      </w:r>
      <w:r w:rsidR="00D93D22" w:rsidRPr="00D93D22">
        <w:rPr>
          <w:rFonts w:ascii="Calibri" w:hAnsi="Calibri"/>
          <w:sz w:val="20"/>
          <w:szCs w:val="20"/>
          <w:lang w:eastAsia="ar-SA"/>
        </w:rPr>
        <w:t xml:space="preserve">ad accettare lo scambio di informazioni con tali </w:t>
      </w:r>
      <w:r w:rsidR="00DB0937">
        <w:rPr>
          <w:rFonts w:ascii="Calibri" w:hAnsi="Calibri"/>
          <w:sz w:val="20"/>
          <w:szCs w:val="20"/>
          <w:lang w:eastAsia="ar-SA"/>
        </w:rPr>
        <w:t>organismi di controllo</w:t>
      </w:r>
      <w:r w:rsidR="00D93D22" w:rsidRPr="00D93D22">
        <w:rPr>
          <w:rFonts w:ascii="Calibri" w:hAnsi="Calibri"/>
          <w:sz w:val="20"/>
          <w:szCs w:val="20"/>
          <w:lang w:eastAsia="ar-SA"/>
        </w:rPr>
        <w:t>, nel caso in cui gli appaltatori siano soggetti a controlli da parte di autorità di controllo od organismi di controllo differenti.</w:t>
      </w:r>
    </w:p>
    <w:p w14:paraId="5FA9A3EA" w14:textId="77777777" w:rsidR="00136FE6" w:rsidRPr="00413B49" w:rsidRDefault="007776F6" w:rsidP="00657DC6">
      <w:pPr>
        <w:tabs>
          <w:tab w:val="left" w:pos="284"/>
        </w:tabs>
        <w:suppressAutoHyphens w:val="0"/>
        <w:spacing w:after="60"/>
        <w:ind w:left="284" w:hanging="142"/>
        <w:jc w:val="both"/>
        <w:rPr>
          <w:rFonts w:ascii="Calibri" w:hAnsi="Calibri"/>
          <w:sz w:val="20"/>
          <w:szCs w:val="20"/>
        </w:rPr>
      </w:pPr>
      <w:r w:rsidRPr="007776F6">
        <w:rPr>
          <w:rFonts w:ascii="Calibri" w:hAnsi="Calibri"/>
          <w:sz w:val="20"/>
          <w:szCs w:val="20"/>
        </w:rPr>
        <w:fldChar w:fldCharType="begin">
          <w:ffData>
            <w:name w:val="Check21"/>
            <w:enabled/>
            <w:calcOnExit w:val="0"/>
            <w:checkBox>
              <w:sizeAuto/>
              <w:default w:val="0"/>
              <w:checked w:val="0"/>
            </w:checkBox>
          </w:ffData>
        </w:fldChar>
      </w:r>
      <w:r w:rsidRPr="007776F6">
        <w:rPr>
          <w:rFonts w:ascii="Calibri" w:hAnsi="Calibri"/>
          <w:sz w:val="20"/>
          <w:szCs w:val="20"/>
        </w:rPr>
        <w:instrText xml:space="preserve"> FORMCHECKBOX </w:instrText>
      </w:r>
      <w:r w:rsidR="003F611C">
        <w:rPr>
          <w:rFonts w:ascii="Calibri" w:hAnsi="Calibri"/>
          <w:sz w:val="20"/>
          <w:szCs w:val="20"/>
        </w:rPr>
      </w:r>
      <w:r w:rsidR="003F611C">
        <w:rPr>
          <w:rFonts w:ascii="Calibri" w:hAnsi="Calibri"/>
          <w:sz w:val="20"/>
          <w:szCs w:val="20"/>
        </w:rPr>
        <w:fldChar w:fldCharType="separate"/>
      </w:r>
      <w:r w:rsidRPr="007776F6">
        <w:rPr>
          <w:rFonts w:ascii="Calibri" w:hAnsi="Calibri"/>
          <w:sz w:val="20"/>
          <w:szCs w:val="20"/>
        </w:rPr>
        <w:fldChar w:fldCharType="end"/>
      </w:r>
      <w:r w:rsidRPr="007776F6">
        <w:rPr>
          <w:rFonts w:ascii="Calibri" w:hAnsi="Calibri"/>
          <w:sz w:val="20"/>
          <w:szCs w:val="20"/>
        </w:rPr>
        <w:t xml:space="preserve"> </w:t>
      </w:r>
      <w:proofErr w:type="gramStart"/>
      <w:r w:rsidR="00136FE6" w:rsidRPr="00413B49">
        <w:rPr>
          <w:rFonts w:ascii="Calibri" w:hAnsi="Calibri"/>
          <w:sz w:val="20"/>
          <w:szCs w:val="20"/>
        </w:rPr>
        <w:t>ad</w:t>
      </w:r>
      <w:proofErr w:type="gramEnd"/>
      <w:r w:rsidR="00136FE6" w:rsidRPr="00413B49">
        <w:rPr>
          <w:rFonts w:ascii="Calibri" w:hAnsi="Calibri"/>
          <w:sz w:val="20"/>
          <w:szCs w:val="20"/>
        </w:rPr>
        <w:t xml:space="preserve"> adottare le misure necessarie per ovviare alle inadempienze riscontrate dall'</w:t>
      </w:r>
      <w:proofErr w:type="spellStart"/>
      <w:r w:rsidR="00136FE6" w:rsidRPr="00413B49">
        <w:rPr>
          <w:rFonts w:ascii="Calibri" w:hAnsi="Calibri"/>
          <w:sz w:val="20"/>
          <w:szCs w:val="20"/>
        </w:rPr>
        <w:t>OdC</w:t>
      </w:r>
      <w:proofErr w:type="spellEnd"/>
      <w:r w:rsidR="00136FE6" w:rsidRPr="00413B49">
        <w:rPr>
          <w:rFonts w:ascii="Calibri" w:hAnsi="Calibri"/>
          <w:sz w:val="20"/>
          <w:szCs w:val="20"/>
        </w:rPr>
        <w:t>;</w:t>
      </w:r>
    </w:p>
    <w:p w14:paraId="115776CC" w14:textId="77777777" w:rsidR="005D4ECB" w:rsidRPr="00413B49" w:rsidRDefault="007776F6" w:rsidP="00657DC6">
      <w:pPr>
        <w:tabs>
          <w:tab w:val="left" w:pos="284"/>
        </w:tabs>
        <w:suppressAutoHyphens w:val="0"/>
        <w:spacing w:after="60"/>
        <w:ind w:left="284" w:hanging="142"/>
        <w:jc w:val="both"/>
        <w:rPr>
          <w:rFonts w:ascii="Calibri" w:hAnsi="Calibri"/>
          <w:sz w:val="20"/>
          <w:szCs w:val="20"/>
        </w:rPr>
      </w:pPr>
      <w:r w:rsidRPr="007776F6">
        <w:rPr>
          <w:rFonts w:ascii="Calibri" w:hAnsi="Calibri"/>
          <w:sz w:val="20"/>
          <w:szCs w:val="20"/>
        </w:rPr>
        <w:fldChar w:fldCharType="begin">
          <w:ffData>
            <w:name w:val="Check21"/>
            <w:enabled/>
            <w:calcOnExit w:val="0"/>
            <w:checkBox>
              <w:sizeAuto/>
              <w:default w:val="0"/>
              <w:checked w:val="0"/>
            </w:checkBox>
          </w:ffData>
        </w:fldChar>
      </w:r>
      <w:r w:rsidRPr="007776F6">
        <w:rPr>
          <w:rFonts w:ascii="Calibri" w:hAnsi="Calibri"/>
          <w:sz w:val="20"/>
          <w:szCs w:val="20"/>
        </w:rPr>
        <w:instrText xml:space="preserve"> FORMCHECKBOX </w:instrText>
      </w:r>
      <w:r w:rsidR="003F611C">
        <w:rPr>
          <w:rFonts w:ascii="Calibri" w:hAnsi="Calibri"/>
          <w:sz w:val="20"/>
          <w:szCs w:val="20"/>
        </w:rPr>
      </w:r>
      <w:r w:rsidR="003F611C">
        <w:rPr>
          <w:rFonts w:ascii="Calibri" w:hAnsi="Calibri"/>
          <w:sz w:val="20"/>
          <w:szCs w:val="20"/>
        </w:rPr>
        <w:fldChar w:fldCharType="separate"/>
      </w:r>
      <w:r w:rsidRPr="007776F6">
        <w:rPr>
          <w:rFonts w:ascii="Calibri" w:hAnsi="Calibri"/>
          <w:sz w:val="20"/>
          <w:szCs w:val="20"/>
        </w:rPr>
        <w:fldChar w:fldCharType="end"/>
      </w:r>
      <w:r w:rsidRPr="007776F6">
        <w:rPr>
          <w:rFonts w:ascii="Calibri" w:hAnsi="Calibri"/>
          <w:sz w:val="20"/>
          <w:szCs w:val="20"/>
        </w:rPr>
        <w:t xml:space="preserve"> </w:t>
      </w:r>
      <w:r w:rsidR="00136FE6" w:rsidRPr="00413B49">
        <w:rPr>
          <w:rFonts w:ascii="Calibri" w:hAnsi="Calibri"/>
          <w:sz w:val="20"/>
          <w:szCs w:val="20"/>
        </w:rPr>
        <w:t>a dare libero accesso al</w:t>
      </w:r>
      <w:r w:rsidR="005D4ECB" w:rsidRPr="00413B49">
        <w:rPr>
          <w:rFonts w:ascii="Calibri" w:hAnsi="Calibri"/>
          <w:sz w:val="20"/>
          <w:szCs w:val="20"/>
        </w:rPr>
        <w:t xml:space="preserve"> personale del</w:t>
      </w:r>
      <w:r w:rsidR="00136FE6" w:rsidRPr="00413B49">
        <w:rPr>
          <w:rFonts w:ascii="Calibri" w:hAnsi="Calibri"/>
          <w:sz w:val="20"/>
          <w:szCs w:val="20"/>
        </w:rPr>
        <w:t>l’</w:t>
      </w:r>
      <w:proofErr w:type="spellStart"/>
      <w:r w:rsidR="00136FE6" w:rsidRPr="00413B49">
        <w:rPr>
          <w:rFonts w:ascii="Calibri" w:hAnsi="Calibri"/>
          <w:sz w:val="20"/>
          <w:szCs w:val="20"/>
        </w:rPr>
        <w:t>OdC</w:t>
      </w:r>
      <w:proofErr w:type="spellEnd"/>
      <w:r w:rsidR="005D4ECB" w:rsidRPr="00413B49">
        <w:rPr>
          <w:rFonts w:ascii="Calibri" w:hAnsi="Calibri"/>
          <w:sz w:val="20"/>
          <w:szCs w:val="20"/>
        </w:rPr>
        <w:t>,</w:t>
      </w:r>
      <w:r w:rsidR="00136FE6" w:rsidRPr="00413B49">
        <w:rPr>
          <w:rFonts w:ascii="Calibri" w:hAnsi="Calibri"/>
          <w:sz w:val="20"/>
          <w:szCs w:val="20"/>
        </w:rPr>
        <w:t xml:space="preserve"> </w:t>
      </w:r>
      <w:r w:rsidR="005D4ECB" w:rsidRPr="007776F6">
        <w:rPr>
          <w:rFonts w:ascii="Calibri" w:hAnsi="Calibri"/>
          <w:sz w:val="20"/>
          <w:szCs w:val="20"/>
        </w:rPr>
        <w:t>sia nel corso di visite programmate che di visite effettuate senza preavviso,</w:t>
      </w:r>
      <w:r w:rsidR="005D4ECB" w:rsidRPr="00413B49">
        <w:rPr>
          <w:rFonts w:ascii="Calibri" w:hAnsi="Calibri"/>
          <w:sz w:val="20"/>
          <w:szCs w:val="20"/>
        </w:rPr>
        <w:t xml:space="preserve"> </w:t>
      </w:r>
      <w:r w:rsidR="00136FE6" w:rsidRPr="00413B49">
        <w:rPr>
          <w:rFonts w:ascii="Calibri" w:hAnsi="Calibri"/>
          <w:sz w:val="20"/>
          <w:szCs w:val="20"/>
        </w:rPr>
        <w:t>a</w:t>
      </w:r>
      <w:r w:rsidR="005D4ECB" w:rsidRPr="00413B49">
        <w:rPr>
          <w:rFonts w:ascii="Calibri" w:hAnsi="Calibri"/>
          <w:sz w:val="20"/>
          <w:szCs w:val="20"/>
        </w:rPr>
        <w:t>d ogni reparto:</w:t>
      </w:r>
    </w:p>
    <w:p w14:paraId="637528FA" w14:textId="77777777" w:rsidR="005D4ECB" w:rsidRPr="00413B49" w:rsidRDefault="005D4ECB" w:rsidP="00594D3B">
      <w:pPr>
        <w:numPr>
          <w:ilvl w:val="0"/>
          <w:numId w:val="44"/>
        </w:numPr>
        <w:suppressAutoHyphens w:val="0"/>
        <w:jc w:val="both"/>
        <w:rPr>
          <w:rFonts w:ascii="Calibri" w:hAnsi="Calibri"/>
          <w:sz w:val="20"/>
          <w:szCs w:val="20"/>
        </w:rPr>
      </w:pPr>
      <w:r w:rsidRPr="00413B49">
        <w:rPr>
          <w:rFonts w:ascii="Calibri" w:hAnsi="Calibri"/>
          <w:sz w:val="20"/>
          <w:szCs w:val="20"/>
        </w:rPr>
        <w:t>di</w:t>
      </w:r>
      <w:r w:rsidR="00136FE6" w:rsidRPr="00413B49">
        <w:rPr>
          <w:rFonts w:ascii="Calibri" w:hAnsi="Calibri"/>
          <w:sz w:val="20"/>
          <w:szCs w:val="20"/>
        </w:rPr>
        <w:t xml:space="preserve"> tutte le unità aziendali</w:t>
      </w:r>
      <w:r w:rsidRPr="00413B49">
        <w:rPr>
          <w:rFonts w:ascii="Calibri" w:hAnsi="Calibri"/>
          <w:sz w:val="20"/>
          <w:szCs w:val="20"/>
        </w:rPr>
        <w:t xml:space="preserve">, </w:t>
      </w:r>
    </w:p>
    <w:p w14:paraId="20B1F9DB" w14:textId="77777777" w:rsidR="005D4ECB" w:rsidRPr="00413B49" w:rsidRDefault="005D4ECB" w:rsidP="00594D3B">
      <w:pPr>
        <w:numPr>
          <w:ilvl w:val="0"/>
          <w:numId w:val="44"/>
        </w:numPr>
        <w:suppressAutoHyphens w:val="0"/>
        <w:jc w:val="both"/>
        <w:rPr>
          <w:rFonts w:ascii="Calibri" w:hAnsi="Calibri"/>
          <w:sz w:val="20"/>
          <w:szCs w:val="20"/>
        </w:rPr>
      </w:pPr>
      <w:r w:rsidRPr="00413B49">
        <w:rPr>
          <w:rFonts w:ascii="Calibri" w:hAnsi="Calibri"/>
          <w:sz w:val="20"/>
          <w:szCs w:val="20"/>
        </w:rPr>
        <w:t xml:space="preserve">degli stabilimenti, </w:t>
      </w:r>
    </w:p>
    <w:p w14:paraId="66CB03C6" w14:textId="77777777" w:rsidR="005D4ECB" w:rsidRPr="00413B49" w:rsidRDefault="005D4ECB" w:rsidP="00594D3B">
      <w:pPr>
        <w:numPr>
          <w:ilvl w:val="0"/>
          <w:numId w:val="44"/>
        </w:numPr>
        <w:suppressAutoHyphens w:val="0"/>
        <w:jc w:val="both"/>
        <w:rPr>
          <w:rFonts w:ascii="Calibri" w:hAnsi="Calibri"/>
          <w:sz w:val="20"/>
          <w:szCs w:val="20"/>
        </w:rPr>
      </w:pPr>
      <w:r w:rsidRPr="00413B49">
        <w:rPr>
          <w:rFonts w:ascii="Calibri" w:hAnsi="Calibri"/>
          <w:sz w:val="20"/>
          <w:szCs w:val="20"/>
        </w:rPr>
        <w:t>di tutte le strutture</w:t>
      </w:r>
      <w:r w:rsidR="00136FE6" w:rsidRPr="00413B49">
        <w:rPr>
          <w:rFonts w:ascii="Calibri" w:hAnsi="Calibri"/>
          <w:sz w:val="20"/>
          <w:szCs w:val="20"/>
        </w:rPr>
        <w:t xml:space="preserve"> </w:t>
      </w:r>
    </w:p>
    <w:p w14:paraId="155CAC22" w14:textId="19921B2A" w:rsidR="00136FE6" w:rsidRDefault="00136FE6" w:rsidP="00657DC6">
      <w:pPr>
        <w:suppressAutoHyphens w:val="0"/>
        <w:ind w:left="360" w:hanging="142"/>
        <w:jc w:val="both"/>
        <w:rPr>
          <w:rFonts w:ascii="Calibri" w:hAnsi="Calibri"/>
          <w:sz w:val="20"/>
          <w:szCs w:val="20"/>
        </w:rPr>
      </w:pPr>
      <w:r w:rsidRPr="00413B49">
        <w:rPr>
          <w:rFonts w:ascii="Calibri" w:hAnsi="Calibri"/>
          <w:sz w:val="20"/>
          <w:szCs w:val="20"/>
        </w:rPr>
        <w:t xml:space="preserve">e a tutta la documentazione </w:t>
      </w:r>
      <w:r w:rsidR="005D4ECB" w:rsidRPr="00413B49">
        <w:rPr>
          <w:rFonts w:ascii="Calibri" w:hAnsi="Calibri"/>
          <w:sz w:val="20"/>
          <w:szCs w:val="20"/>
        </w:rPr>
        <w:t>(libri contabili e documenti giustificativi), al</w:t>
      </w:r>
      <w:r w:rsidRPr="00413B49">
        <w:rPr>
          <w:rFonts w:ascii="Calibri" w:hAnsi="Calibri"/>
          <w:sz w:val="20"/>
          <w:szCs w:val="20"/>
        </w:rPr>
        <w:t>la parte relativa al metodo di pr</w:t>
      </w:r>
      <w:r w:rsidR="005D4ECB" w:rsidRPr="00413B49">
        <w:rPr>
          <w:rFonts w:ascii="Calibri" w:hAnsi="Calibri"/>
          <w:sz w:val="20"/>
          <w:szCs w:val="20"/>
        </w:rPr>
        <w:t xml:space="preserve">oduzione biologico che all’eventuale parte coltivata con i metodi dell’agricoltura </w:t>
      </w:r>
      <w:r w:rsidRPr="00413B49">
        <w:rPr>
          <w:rFonts w:ascii="Calibri" w:hAnsi="Calibri"/>
          <w:sz w:val="20"/>
          <w:szCs w:val="20"/>
        </w:rPr>
        <w:t>convenzionale;</w:t>
      </w:r>
    </w:p>
    <w:p w14:paraId="1528D8C0" w14:textId="77777777" w:rsidR="00657DC6" w:rsidRPr="00413B49" w:rsidRDefault="00657DC6" w:rsidP="00657DC6">
      <w:pPr>
        <w:suppressAutoHyphens w:val="0"/>
        <w:ind w:left="360" w:hanging="142"/>
        <w:jc w:val="both"/>
        <w:rPr>
          <w:rFonts w:ascii="Calibri" w:hAnsi="Calibri"/>
          <w:sz w:val="20"/>
          <w:szCs w:val="20"/>
        </w:rPr>
      </w:pPr>
    </w:p>
    <w:p w14:paraId="7DA87632" w14:textId="0DE8BACF" w:rsidR="00136FE6" w:rsidRDefault="007776F6" w:rsidP="00657DC6">
      <w:pPr>
        <w:tabs>
          <w:tab w:val="left" w:pos="284"/>
        </w:tabs>
        <w:suppressAutoHyphens w:val="0"/>
        <w:spacing w:after="60"/>
        <w:ind w:left="284" w:hanging="142"/>
        <w:jc w:val="both"/>
        <w:rPr>
          <w:rFonts w:ascii="Calibri" w:hAnsi="Calibri"/>
          <w:sz w:val="20"/>
          <w:szCs w:val="20"/>
        </w:rPr>
      </w:pPr>
      <w:r w:rsidRPr="007776F6">
        <w:rPr>
          <w:rFonts w:ascii="Calibri" w:hAnsi="Calibri"/>
          <w:sz w:val="20"/>
          <w:szCs w:val="20"/>
        </w:rPr>
        <w:fldChar w:fldCharType="begin">
          <w:ffData>
            <w:name w:val=""/>
            <w:enabled/>
            <w:calcOnExit w:val="0"/>
            <w:checkBox>
              <w:sizeAuto/>
              <w:default w:val="0"/>
              <w:checked w:val="0"/>
            </w:checkBox>
          </w:ffData>
        </w:fldChar>
      </w:r>
      <w:r w:rsidRPr="007776F6">
        <w:rPr>
          <w:rFonts w:ascii="Calibri" w:hAnsi="Calibri"/>
          <w:sz w:val="20"/>
          <w:szCs w:val="20"/>
        </w:rPr>
        <w:instrText xml:space="preserve"> FORMCHECKBOX </w:instrText>
      </w:r>
      <w:r w:rsidR="003F611C">
        <w:rPr>
          <w:rFonts w:ascii="Calibri" w:hAnsi="Calibri"/>
          <w:sz w:val="20"/>
          <w:szCs w:val="20"/>
        </w:rPr>
      </w:r>
      <w:r w:rsidR="003F611C">
        <w:rPr>
          <w:rFonts w:ascii="Calibri" w:hAnsi="Calibri"/>
          <w:sz w:val="20"/>
          <w:szCs w:val="20"/>
        </w:rPr>
        <w:fldChar w:fldCharType="separate"/>
      </w:r>
      <w:r w:rsidRPr="007776F6">
        <w:rPr>
          <w:rFonts w:ascii="Calibri" w:hAnsi="Calibri"/>
          <w:sz w:val="20"/>
          <w:szCs w:val="20"/>
        </w:rPr>
        <w:fldChar w:fldCharType="end"/>
      </w:r>
      <w:r w:rsidRPr="007776F6">
        <w:rPr>
          <w:rFonts w:ascii="Calibri" w:hAnsi="Calibri"/>
          <w:sz w:val="20"/>
          <w:szCs w:val="20"/>
        </w:rPr>
        <w:t xml:space="preserve"> </w:t>
      </w:r>
      <w:r w:rsidR="00136FE6" w:rsidRPr="007776F6">
        <w:rPr>
          <w:rFonts w:ascii="Calibri" w:hAnsi="Calibri"/>
          <w:sz w:val="20"/>
          <w:szCs w:val="20"/>
        </w:rPr>
        <w:t>a tenere una documentazione che permetta di identificare tutti i mezzi di produzione acquistati, tutte le operazioni colturali e tutti gli acquirenti delle produzioni biologiche, nonché le quantità vendute quotidianamente con particolare riferimento alla compilazione delle registrazioni previste dalla normativa vigente (Scheda materie prime, Scheda colturale, Scheda vendite, Scheda preparazio</w:t>
      </w:r>
      <w:r w:rsidR="00413B49" w:rsidRPr="007776F6">
        <w:rPr>
          <w:rFonts w:ascii="Calibri" w:hAnsi="Calibri"/>
          <w:sz w:val="20"/>
          <w:szCs w:val="20"/>
        </w:rPr>
        <w:t>ne prodotti</w:t>
      </w:r>
      <w:r w:rsidR="00136FE6" w:rsidRPr="007776F6">
        <w:rPr>
          <w:rFonts w:ascii="Calibri" w:hAnsi="Calibri"/>
          <w:sz w:val="20"/>
          <w:szCs w:val="20"/>
        </w:rPr>
        <w:t>);</w:t>
      </w:r>
    </w:p>
    <w:p w14:paraId="1E8467A3" w14:textId="5888A338" w:rsidR="00657104" w:rsidRDefault="00657104" w:rsidP="00657DC6">
      <w:pPr>
        <w:tabs>
          <w:tab w:val="left" w:pos="284"/>
        </w:tabs>
        <w:suppressAutoHyphens w:val="0"/>
        <w:spacing w:after="60"/>
        <w:ind w:left="284" w:hanging="142"/>
        <w:jc w:val="both"/>
        <w:rPr>
          <w:rFonts w:ascii="Calibri" w:hAnsi="Calibri"/>
          <w:sz w:val="20"/>
          <w:szCs w:val="20"/>
        </w:rPr>
      </w:pPr>
    </w:p>
    <w:p w14:paraId="1898C984" w14:textId="6E6E392E" w:rsidR="00657104" w:rsidRPr="00657104" w:rsidRDefault="00657104" w:rsidP="00657104">
      <w:pPr>
        <w:tabs>
          <w:tab w:val="left" w:pos="284"/>
        </w:tabs>
        <w:suppressAutoHyphens w:val="0"/>
        <w:spacing w:after="60"/>
        <w:ind w:left="284" w:hanging="142"/>
        <w:jc w:val="both"/>
        <w:rPr>
          <w:rFonts w:ascii="Calibri" w:hAnsi="Calibri"/>
          <w:sz w:val="20"/>
          <w:szCs w:val="20"/>
        </w:rPr>
      </w:pPr>
      <w:r w:rsidRPr="007776F6">
        <w:rPr>
          <w:rFonts w:ascii="Calibri" w:hAnsi="Calibri"/>
          <w:sz w:val="20"/>
          <w:szCs w:val="20"/>
        </w:rPr>
        <w:fldChar w:fldCharType="begin">
          <w:ffData>
            <w:name w:val=""/>
            <w:enabled/>
            <w:calcOnExit w:val="0"/>
            <w:checkBox>
              <w:sizeAuto/>
              <w:default w:val="0"/>
              <w:checked w:val="0"/>
            </w:checkBox>
          </w:ffData>
        </w:fldChar>
      </w:r>
      <w:r w:rsidRPr="007776F6">
        <w:rPr>
          <w:rFonts w:ascii="Calibri" w:hAnsi="Calibri"/>
          <w:sz w:val="20"/>
          <w:szCs w:val="20"/>
        </w:rPr>
        <w:instrText xml:space="preserve"> FORMCHECKBOX </w:instrText>
      </w:r>
      <w:r w:rsidR="003F611C">
        <w:rPr>
          <w:rFonts w:ascii="Calibri" w:hAnsi="Calibri"/>
          <w:sz w:val="20"/>
          <w:szCs w:val="20"/>
        </w:rPr>
      </w:r>
      <w:r w:rsidR="003F611C">
        <w:rPr>
          <w:rFonts w:ascii="Calibri" w:hAnsi="Calibri"/>
          <w:sz w:val="20"/>
          <w:szCs w:val="20"/>
        </w:rPr>
        <w:fldChar w:fldCharType="separate"/>
      </w:r>
      <w:r w:rsidRPr="007776F6">
        <w:rPr>
          <w:rFonts w:ascii="Calibri" w:hAnsi="Calibri"/>
          <w:sz w:val="20"/>
          <w:szCs w:val="20"/>
        </w:rPr>
        <w:fldChar w:fldCharType="end"/>
      </w:r>
      <w:r w:rsidRPr="007776F6">
        <w:rPr>
          <w:rFonts w:ascii="Calibri" w:hAnsi="Calibri"/>
          <w:sz w:val="20"/>
          <w:szCs w:val="20"/>
        </w:rPr>
        <w:t xml:space="preserve"> </w:t>
      </w:r>
      <w:r w:rsidRPr="00657104">
        <w:rPr>
          <w:rFonts w:ascii="Calibri" w:hAnsi="Calibri"/>
          <w:sz w:val="20"/>
          <w:szCs w:val="20"/>
        </w:rPr>
        <w:t>Mi impegno affinché il personale che lavora in azienda sia adeguatamente informato sul metodo di produzione utilizzato in azienda</w:t>
      </w:r>
    </w:p>
    <w:p w14:paraId="0CEA6E5E" w14:textId="77777777" w:rsidR="00657104" w:rsidRPr="007776F6" w:rsidRDefault="00657104" w:rsidP="00657DC6">
      <w:pPr>
        <w:tabs>
          <w:tab w:val="left" w:pos="284"/>
        </w:tabs>
        <w:suppressAutoHyphens w:val="0"/>
        <w:spacing w:after="60"/>
        <w:ind w:left="284" w:hanging="142"/>
        <w:jc w:val="both"/>
        <w:rPr>
          <w:rFonts w:ascii="Calibri" w:hAnsi="Calibri"/>
          <w:sz w:val="20"/>
          <w:szCs w:val="20"/>
        </w:rPr>
      </w:pPr>
    </w:p>
    <w:p w14:paraId="44EF1258" w14:textId="77777777" w:rsidR="00136FE6" w:rsidRPr="00413B49" w:rsidRDefault="00136FE6" w:rsidP="00657DC6">
      <w:pPr>
        <w:ind w:left="426"/>
        <w:jc w:val="center"/>
        <w:rPr>
          <w:rFonts w:ascii="Calibri" w:hAnsi="Calibri"/>
          <w:sz w:val="20"/>
          <w:szCs w:val="20"/>
        </w:rPr>
      </w:pPr>
      <w:r w:rsidRPr="00413B49">
        <w:rPr>
          <w:rFonts w:ascii="Calibri" w:hAnsi="Calibri"/>
          <w:sz w:val="20"/>
          <w:szCs w:val="20"/>
        </w:rPr>
        <w:t>ALLEGO</w:t>
      </w:r>
    </w:p>
    <w:p w14:paraId="229F83DA" w14:textId="40A9466F" w:rsidR="00136FE6" w:rsidRDefault="007776F6" w:rsidP="00657DC6">
      <w:pPr>
        <w:tabs>
          <w:tab w:val="left" w:pos="284"/>
        </w:tabs>
        <w:suppressAutoHyphens w:val="0"/>
        <w:spacing w:after="60"/>
        <w:ind w:left="426" w:hanging="284"/>
        <w:jc w:val="both"/>
        <w:rPr>
          <w:rFonts w:ascii="Calibri" w:hAnsi="Calibri"/>
          <w:sz w:val="20"/>
          <w:szCs w:val="20"/>
        </w:rPr>
      </w:pPr>
      <w:r>
        <w:rPr>
          <w:sz w:val="20"/>
        </w:rPr>
        <w:fldChar w:fldCharType="begin">
          <w:ffData>
            <w:name w:val="Check21"/>
            <w:enabled/>
            <w:calcOnExit w:val="0"/>
            <w:checkBox>
              <w:sizeAuto/>
              <w:default w:val="0"/>
              <w:checked w:val="0"/>
            </w:checkBox>
          </w:ffData>
        </w:fldChar>
      </w:r>
      <w:r w:rsidRPr="007966F2">
        <w:rPr>
          <w:sz w:val="20"/>
        </w:rPr>
        <w:instrText xml:space="preserve"> FORMCHECKBOX </w:instrText>
      </w:r>
      <w:r w:rsidR="003F611C">
        <w:rPr>
          <w:sz w:val="20"/>
        </w:rPr>
      </w:r>
      <w:r w:rsidR="003F611C">
        <w:rPr>
          <w:sz w:val="20"/>
        </w:rPr>
        <w:fldChar w:fldCharType="separate"/>
      </w:r>
      <w:r>
        <w:rPr>
          <w:sz w:val="20"/>
        </w:rPr>
        <w:fldChar w:fldCharType="end"/>
      </w:r>
      <w:r>
        <w:rPr>
          <w:sz w:val="20"/>
        </w:rPr>
        <w:t xml:space="preserve"> </w:t>
      </w:r>
      <w:r w:rsidR="00136FE6" w:rsidRPr="00413B49">
        <w:rPr>
          <w:rFonts w:ascii="Calibri" w:hAnsi="Calibri"/>
          <w:sz w:val="20"/>
          <w:szCs w:val="20"/>
        </w:rPr>
        <w:t>Ma</w:t>
      </w:r>
      <w:r w:rsidR="00292A37" w:rsidRPr="00413B49">
        <w:rPr>
          <w:rFonts w:ascii="Calibri" w:hAnsi="Calibri"/>
          <w:sz w:val="20"/>
          <w:szCs w:val="20"/>
        </w:rPr>
        <w:t xml:space="preserve">ppe catastali </w:t>
      </w:r>
      <w:r w:rsidR="00136FE6" w:rsidRPr="00413B49">
        <w:rPr>
          <w:rFonts w:ascii="Calibri" w:hAnsi="Calibri"/>
          <w:sz w:val="20"/>
          <w:szCs w:val="20"/>
        </w:rPr>
        <w:t xml:space="preserve"> </w:t>
      </w:r>
    </w:p>
    <w:p w14:paraId="38FFD5EF" w14:textId="77777777" w:rsidR="009824AA" w:rsidRPr="009824AA" w:rsidRDefault="009824AA" w:rsidP="00657DC6">
      <w:pPr>
        <w:tabs>
          <w:tab w:val="left" w:pos="284"/>
        </w:tabs>
        <w:suppressAutoHyphens w:val="0"/>
        <w:spacing w:after="60"/>
        <w:ind w:left="426" w:hanging="284"/>
        <w:jc w:val="both"/>
        <w:rPr>
          <w:rFonts w:ascii="Calibri" w:hAnsi="Calibri"/>
          <w:sz w:val="8"/>
          <w:szCs w:val="8"/>
        </w:rPr>
      </w:pPr>
    </w:p>
    <w:p w14:paraId="5C91F96B" w14:textId="0DB254E4" w:rsidR="00136FE6" w:rsidRDefault="007776F6" w:rsidP="00657DC6">
      <w:pPr>
        <w:tabs>
          <w:tab w:val="left" w:pos="284"/>
        </w:tabs>
        <w:suppressAutoHyphens w:val="0"/>
        <w:spacing w:after="60"/>
        <w:ind w:left="426" w:hanging="284"/>
        <w:jc w:val="both"/>
        <w:rPr>
          <w:rFonts w:ascii="Calibri" w:hAnsi="Calibri"/>
          <w:sz w:val="20"/>
          <w:szCs w:val="20"/>
        </w:rPr>
      </w:pPr>
      <w:r w:rsidRPr="007776F6">
        <w:rPr>
          <w:rFonts w:ascii="Calibri" w:hAnsi="Calibri"/>
          <w:sz w:val="20"/>
          <w:szCs w:val="20"/>
        </w:rPr>
        <w:fldChar w:fldCharType="begin">
          <w:ffData>
            <w:name w:val="Check21"/>
            <w:enabled/>
            <w:calcOnExit w:val="0"/>
            <w:checkBox>
              <w:sizeAuto/>
              <w:default w:val="0"/>
              <w:checked w:val="0"/>
            </w:checkBox>
          </w:ffData>
        </w:fldChar>
      </w:r>
      <w:r w:rsidRPr="007776F6">
        <w:rPr>
          <w:rFonts w:ascii="Calibri" w:hAnsi="Calibri"/>
          <w:sz w:val="20"/>
          <w:szCs w:val="20"/>
        </w:rPr>
        <w:instrText xml:space="preserve"> FORMCHECKBOX </w:instrText>
      </w:r>
      <w:r w:rsidR="003F611C">
        <w:rPr>
          <w:rFonts w:ascii="Calibri" w:hAnsi="Calibri"/>
          <w:sz w:val="20"/>
          <w:szCs w:val="20"/>
        </w:rPr>
      </w:r>
      <w:r w:rsidR="003F611C">
        <w:rPr>
          <w:rFonts w:ascii="Calibri" w:hAnsi="Calibri"/>
          <w:sz w:val="20"/>
          <w:szCs w:val="20"/>
        </w:rPr>
        <w:fldChar w:fldCharType="separate"/>
      </w:r>
      <w:r w:rsidRPr="007776F6">
        <w:rPr>
          <w:rFonts w:ascii="Calibri" w:hAnsi="Calibri"/>
          <w:sz w:val="20"/>
          <w:szCs w:val="20"/>
        </w:rPr>
        <w:fldChar w:fldCharType="end"/>
      </w:r>
      <w:r w:rsidRPr="007776F6">
        <w:rPr>
          <w:rFonts w:ascii="Calibri" w:hAnsi="Calibri"/>
          <w:sz w:val="20"/>
          <w:szCs w:val="20"/>
        </w:rPr>
        <w:t xml:space="preserve"> </w:t>
      </w:r>
      <w:r w:rsidR="00136FE6" w:rsidRPr="007776F6">
        <w:rPr>
          <w:rFonts w:ascii="Calibri" w:hAnsi="Calibri"/>
          <w:sz w:val="20"/>
          <w:szCs w:val="20"/>
        </w:rPr>
        <w:t>Altro (specificare) ______________________________________________________________</w:t>
      </w:r>
      <w:r w:rsidR="009824AA">
        <w:rPr>
          <w:rFonts w:ascii="Calibri" w:hAnsi="Calibri"/>
          <w:sz w:val="20"/>
          <w:szCs w:val="20"/>
        </w:rPr>
        <w:t>___________</w:t>
      </w:r>
      <w:r w:rsidR="00136FE6" w:rsidRPr="007776F6">
        <w:rPr>
          <w:rFonts w:ascii="Calibri" w:hAnsi="Calibri"/>
          <w:sz w:val="20"/>
          <w:szCs w:val="20"/>
        </w:rPr>
        <w:t>__________</w:t>
      </w:r>
    </w:p>
    <w:p w14:paraId="3FB6BB5F" w14:textId="77777777" w:rsidR="009824AA" w:rsidRPr="009824AA" w:rsidRDefault="009824AA" w:rsidP="00657DC6">
      <w:pPr>
        <w:tabs>
          <w:tab w:val="left" w:pos="284"/>
        </w:tabs>
        <w:suppressAutoHyphens w:val="0"/>
        <w:spacing w:after="60"/>
        <w:ind w:left="426" w:hanging="284"/>
        <w:jc w:val="both"/>
        <w:rPr>
          <w:rFonts w:ascii="Calibri" w:hAnsi="Calibri"/>
          <w:sz w:val="8"/>
          <w:szCs w:val="8"/>
        </w:rPr>
      </w:pPr>
    </w:p>
    <w:p w14:paraId="671A52B0" w14:textId="66455A9E" w:rsidR="00136FE6" w:rsidRPr="00413B49" w:rsidRDefault="007776F6" w:rsidP="00657DC6">
      <w:pPr>
        <w:tabs>
          <w:tab w:val="left" w:pos="284"/>
        </w:tabs>
        <w:suppressAutoHyphens w:val="0"/>
        <w:spacing w:after="60"/>
        <w:ind w:left="426" w:hanging="284"/>
        <w:jc w:val="both"/>
        <w:rPr>
          <w:rFonts w:ascii="Calibri" w:hAnsi="Calibri"/>
          <w:sz w:val="20"/>
          <w:szCs w:val="20"/>
        </w:rPr>
      </w:pPr>
      <w:r w:rsidRPr="007776F6">
        <w:rPr>
          <w:rFonts w:ascii="Calibri" w:hAnsi="Calibri"/>
          <w:sz w:val="20"/>
          <w:szCs w:val="20"/>
        </w:rPr>
        <w:fldChar w:fldCharType="begin">
          <w:ffData>
            <w:name w:val="Check21"/>
            <w:enabled/>
            <w:calcOnExit w:val="0"/>
            <w:checkBox>
              <w:sizeAuto/>
              <w:default w:val="0"/>
              <w:checked w:val="0"/>
            </w:checkBox>
          </w:ffData>
        </w:fldChar>
      </w:r>
      <w:r w:rsidRPr="007776F6">
        <w:rPr>
          <w:rFonts w:ascii="Calibri" w:hAnsi="Calibri"/>
          <w:sz w:val="20"/>
          <w:szCs w:val="20"/>
        </w:rPr>
        <w:instrText xml:space="preserve"> FORMCHECKBOX </w:instrText>
      </w:r>
      <w:r w:rsidR="003F611C">
        <w:rPr>
          <w:rFonts w:ascii="Calibri" w:hAnsi="Calibri"/>
          <w:sz w:val="20"/>
          <w:szCs w:val="20"/>
        </w:rPr>
      </w:r>
      <w:r w:rsidR="003F611C">
        <w:rPr>
          <w:rFonts w:ascii="Calibri" w:hAnsi="Calibri"/>
          <w:sz w:val="20"/>
          <w:szCs w:val="20"/>
        </w:rPr>
        <w:fldChar w:fldCharType="separate"/>
      </w:r>
      <w:r w:rsidRPr="007776F6">
        <w:rPr>
          <w:rFonts w:ascii="Calibri" w:hAnsi="Calibri"/>
          <w:sz w:val="20"/>
          <w:szCs w:val="20"/>
        </w:rPr>
        <w:fldChar w:fldCharType="end"/>
      </w:r>
      <w:r w:rsidRPr="007776F6">
        <w:rPr>
          <w:rFonts w:ascii="Calibri" w:hAnsi="Calibri"/>
          <w:sz w:val="20"/>
          <w:szCs w:val="20"/>
        </w:rPr>
        <w:t xml:space="preserve"> </w:t>
      </w:r>
      <w:r w:rsidR="00136FE6" w:rsidRPr="007776F6">
        <w:rPr>
          <w:rFonts w:ascii="Calibri" w:hAnsi="Calibri"/>
          <w:sz w:val="20"/>
          <w:szCs w:val="20"/>
        </w:rPr>
        <w:t>Planimetrie degli stabilimenti</w:t>
      </w:r>
      <w:r w:rsidR="00136FE6" w:rsidRPr="00413B49">
        <w:rPr>
          <w:rFonts w:ascii="Calibri" w:hAnsi="Calibri"/>
          <w:sz w:val="20"/>
          <w:szCs w:val="20"/>
        </w:rPr>
        <w:t xml:space="preserve"> in n° di _______</w:t>
      </w:r>
      <w:r w:rsidR="009824AA">
        <w:rPr>
          <w:rFonts w:ascii="Calibri" w:hAnsi="Calibri"/>
          <w:sz w:val="20"/>
          <w:szCs w:val="20"/>
        </w:rPr>
        <w:t>___</w:t>
      </w:r>
      <w:r w:rsidR="00136FE6" w:rsidRPr="00413B49">
        <w:rPr>
          <w:rFonts w:ascii="Calibri" w:hAnsi="Calibri"/>
          <w:sz w:val="20"/>
          <w:szCs w:val="20"/>
        </w:rPr>
        <w:t>__</w:t>
      </w:r>
      <w:r w:rsidR="00136FE6" w:rsidRPr="00413B49">
        <w:rPr>
          <w:rFonts w:ascii="Calibri" w:hAnsi="Calibri"/>
          <w:sz w:val="20"/>
          <w:szCs w:val="20"/>
        </w:rPr>
        <w:tab/>
      </w:r>
      <w:r w:rsidR="00136FE6" w:rsidRPr="00413B49">
        <w:rPr>
          <w:rFonts w:ascii="Calibri" w:hAnsi="Calibri"/>
          <w:sz w:val="20"/>
          <w:szCs w:val="20"/>
        </w:rPr>
        <w:tab/>
        <w:t>Prospetti degli stabilimenti in n° di _______</w:t>
      </w:r>
      <w:r w:rsidR="009824AA">
        <w:rPr>
          <w:rFonts w:ascii="Calibri" w:hAnsi="Calibri"/>
          <w:sz w:val="20"/>
          <w:szCs w:val="20"/>
        </w:rPr>
        <w:t>____________</w:t>
      </w:r>
      <w:r w:rsidR="00136FE6" w:rsidRPr="00413B49">
        <w:rPr>
          <w:rFonts w:ascii="Calibri" w:hAnsi="Calibri"/>
          <w:sz w:val="20"/>
          <w:szCs w:val="20"/>
        </w:rPr>
        <w:t>___</w:t>
      </w:r>
    </w:p>
    <w:p w14:paraId="77E31B73" w14:textId="77777777" w:rsidR="00136FE6" w:rsidRPr="000D0D0F" w:rsidRDefault="00136FE6" w:rsidP="00136FE6">
      <w:pPr>
        <w:pStyle w:val="Intestazione"/>
        <w:tabs>
          <w:tab w:val="clear" w:pos="4819"/>
          <w:tab w:val="clear" w:pos="9638"/>
        </w:tabs>
        <w:rPr>
          <w:rFonts w:ascii="Calibri" w:hAnsi="Calibri"/>
          <w:sz w:val="22"/>
          <w:szCs w:val="22"/>
        </w:rPr>
      </w:pPr>
    </w:p>
    <w:p w14:paraId="5EA11219" w14:textId="3568C655" w:rsidR="00136FE6" w:rsidRPr="000D0D0F" w:rsidRDefault="00B52F83" w:rsidP="00136FE6">
      <w:pPr>
        <w:pStyle w:val="Intestazione"/>
        <w:tabs>
          <w:tab w:val="clear" w:pos="4819"/>
          <w:tab w:val="clear" w:pos="9638"/>
        </w:tabs>
        <w:rPr>
          <w:rFonts w:ascii="Calibri" w:hAnsi="Calibri"/>
          <w:sz w:val="22"/>
          <w:szCs w:val="22"/>
        </w:rPr>
      </w:pPr>
      <w:r>
        <w:rPr>
          <w:rFonts w:ascii="Calibri" w:hAnsi="Calibri"/>
          <w:sz w:val="22"/>
          <w:szCs w:val="22"/>
        </w:rPr>
        <w:tab/>
      </w:r>
      <w:r w:rsidR="00136FE6" w:rsidRPr="000D0D0F">
        <w:rPr>
          <w:rFonts w:ascii="Calibri" w:hAnsi="Calibri"/>
          <w:sz w:val="22"/>
          <w:szCs w:val="22"/>
        </w:rPr>
        <w:tab/>
      </w:r>
      <w:r w:rsidR="00136FE6" w:rsidRPr="000D0D0F">
        <w:rPr>
          <w:rFonts w:ascii="Calibri" w:hAnsi="Calibri"/>
          <w:sz w:val="22"/>
          <w:szCs w:val="22"/>
        </w:rPr>
        <w:tab/>
      </w:r>
      <w:r w:rsidR="00136FE6" w:rsidRPr="000D0D0F">
        <w:rPr>
          <w:rFonts w:ascii="Calibri" w:hAnsi="Calibri"/>
          <w:sz w:val="22"/>
          <w:szCs w:val="22"/>
        </w:rPr>
        <w:tab/>
      </w:r>
      <w:r w:rsidR="00136FE6" w:rsidRPr="000D0D0F">
        <w:rPr>
          <w:rFonts w:ascii="Calibri" w:hAnsi="Calibri"/>
          <w:sz w:val="22"/>
          <w:szCs w:val="22"/>
        </w:rPr>
        <w:tab/>
      </w:r>
      <w:r w:rsidR="00136FE6" w:rsidRPr="000D0D0F">
        <w:rPr>
          <w:rFonts w:ascii="Calibri" w:hAnsi="Calibri"/>
          <w:sz w:val="22"/>
          <w:szCs w:val="22"/>
        </w:rPr>
        <w:tab/>
      </w:r>
      <w:r w:rsidR="00136FE6" w:rsidRPr="000D0D0F">
        <w:rPr>
          <w:rFonts w:ascii="Calibri" w:hAnsi="Calibri"/>
          <w:sz w:val="22"/>
          <w:szCs w:val="22"/>
        </w:rPr>
        <w:tab/>
      </w:r>
      <w:r w:rsidR="007776F6">
        <w:rPr>
          <w:rFonts w:ascii="Calibri" w:hAnsi="Calibri"/>
          <w:sz w:val="22"/>
          <w:szCs w:val="22"/>
        </w:rPr>
        <w:tab/>
      </w:r>
      <w:r w:rsidR="00136FE6" w:rsidRPr="000D0D0F">
        <w:rPr>
          <w:rFonts w:ascii="Calibri" w:hAnsi="Calibri"/>
          <w:sz w:val="22"/>
          <w:szCs w:val="22"/>
        </w:rPr>
        <w:t>in fede</w:t>
      </w:r>
    </w:p>
    <w:p w14:paraId="644024B8" w14:textId="77777777" w:rsidR="005E56B6" w:rsidRDefault="005E56B6" w:rsidP="00136FE6">
      <w:pPr>
        <w:rPr>
          <w:rFonts w:ascii="Calibri" w:hAnsi="Calibri"/>
          <w:sz w:val="22"/>
          <w:szCs w:val="22"/>
        </w:rPr>
      </w:pPr>
    </w:p>
    <w:p w14:paraId="57ED1C0C" w14:textId="4555AA71" w:rsidR="00657DC6" w:rsidRDefault="00136FE6" w:rsidP="00136FE6">
      <w:pPr>
        <w:rPr>
          <w:rFonts w:ascii="Calibri" w:hAnsi="Calibri"/>
          <w:sz w:val="22"/>
          <w:szCs w:val="22"/>
        </w:rPr>
      </w:pPr>
      <w:r w:rsidRPr="000D0D0F">
        <w:rPr>
          <w:rFonts w:ascii="Calibri" w:hAnsi="Calibri"/>
          <w:sz w:val="22"/>
          <w:szCs w:val="22"/>
        </w:rPr>
        <w:tab/>
      </w:r>
      <w:r w:rsidRPr="000D0D0F">
        <w:rPr>
          <w:rFonts w:ascii="Calibri" w:hAnsi="Calibri"/>
          <w:sz w:val="22"/>
          <w:szCs w:val="22"/>
        </w:rPr>
        <w:tab/>
      </w:r>
      <w:r w:rsidRPr="000D0D0F">
        <w:rPr>
          <w:rFonts w:ascii="Calibri" w:hAnsi="Calibri"/>
          <w:sz w:val="22"/>
          <w:szCs w:val="22"/>
        </w:rPr>
        <w:tab/>
      </w:r>
      <w:r w:rsidRPr="000D0D0F">
        <w:rPr>
          <w:rFonts w:ascii="Calibri" w:hAnsi="Calibri"/>
          <w:sz w:val="22"/>
          <w:szCs w:val="22"/>
        </w:rPr>
        <w:tab/>
      </w:r>
      <w:r w:rsidRPr="000D0D0F">
        <w:rPr>
          <w:rFonts w:ascii="Calibri" w:hAnsi="Calibri"/>
          <w:sz w:val="22"/>
          <w:szCs w:val="22"/>
        </w:rPr>
        <w:tab/>
      </w:r>
      <w:r w:rsidRPr="000D0D0F">
        <w:rPr>
          <w:rFonts w:ascii="Calibri" w:hAnsi="Calibri"/>
          <w:sz w:val="22"/>
          <w:szCs w:val="22"/>
        </w:rPr>
        <w:tab/>
      </w:r>
      <w:r w:rsidRPr="000D0D0F">
        <w:rPr>
          <w:rFonts w:ascii="Calibri" w:hAnsi="Calibri"/>
          <w:sz w:val="22"/>
          <w:szCs w:val="22"/>
        </w:rPr>
        <w:tab/>
        <w:t>____________________</w:t>
      </w:r>
      <w:r w:rsidR="007776F6">
        <w:rPr>
          <w:rFonts w:ascii="Calibri" w:hAnsi="Calibri"/>
          <w:sz w:val="22"/>
          <w:szCs w:val="22"/>
        </w:rPr>
        <w:t>___________</w:t>
      </w:r>
      <w:r w:rsidRPr="000D0D0F">
        <w:rPr>
          <w:rFonts w:ascii="Calibri" w:hAnsi="Calibri"/>
          <w:sz w:val="22"/>
          <w:szCs w:val="22"/>
        </w:rPr>
        <w:t>__________</w:t>
      </w:r>
      <w:r w:rsidR="00657DC6">
        <w:rPr>
          <w:rFonts w:ascii="Calibri" w:hAnsi="Calibri"/>
          <w:sz w:val="22"/>
          <w:szCs w:val="22"/>
        </w:rPr>
        <w:t>___</w:t>
      </w:r>
      <w:r w:rsidRPr="000D0D0F">
        <w:rPr>
          <w:rFonts w:ascii="Calibri" w:hAnsi="Calibri"/>
          <w:sz w:val="22"/>
          <w:szCs w:val="22"/>
        </w:rPr>
        <w:t>____</w:t>
      </w:r>
    </w:p>
    <w:p w14:paraId="66A6218B" w14:textId="74D985C0" w:rsidR="00136FE6" w:rsidRPr="00604094" w:rsidRDefault="007776F6" w:rsidP="00657DC6">
      <w:pPr>
        <w:jc w:val="center"/>
        <w:rPr>
          <w:rFonts w:ascii="Calibri" w:hAnsi="Calibri"/>
          <w:bCs/>
          <w:sz w:val="22"/>
          <w:szCs w:val="22"/>
        </w:rPr>
      </w:pPr>
      <w:r w:rsidRPr="00604094">
        <w:rPr>
          <w:rFonts w:ascii="Calibri" w:hAnsi="Calibri"/>
          <w:bCs/>
          <w:sz w:val="22"/>
          <w:szCs w:val="22"/>
        </w:rPr>
        <w:t>F</w:t>
      </w:r>
      <w:r w:rsidR="00136FE6" w:rsidRPr="00604094">
        <w:rPr>
          <w:rFonts w:ascii="Calibri" w:hAnsi="Calibri"/>
          <w:bCs/>
          <w:sz w:val="22"/>
          <w:szCs w:val="22"/>
        </w:rPr>
        <w:t>irma del dichiarante e timbro dell'azienda</w:t>
      </w:r>
    </w:p>
    <w:p w14:paraId="0E61CF14" w14:textId="580F99C7" w:rsidR="00C269B0" w:rsidRDefault="00C269B0">
      <w:pPr>
        <w:suppressAutoHyphens w:val="0"/>
        <w:rPr>
          <w:rFonts w:ascii="Arial" w:hAnsi="Arial" w:cs="Arial"/>
          <w:b/>
          <w:sz w:val="10"/>
          <w:szCs w:val="10"/>
        </w:rPr>
      </w:pPr>
      <w:r>
        <w:rPr>
          <w:rFonts w:cs="Arial"/>
          <w:sz w:val="10"/>
          <w:szCs w:val="10"/>
        </w:rPr>
        <w:br w:type="page"/>
      </w:r>
    </w:p>
    <w:bookmarkEnd w:id="1"/>
    <w:p w14:paraId="698B43AD" w14:textId="77777777" w:rsidR="00137C85" w:rsidRPr="00137C85" w:rsidRDefault="00137C85" w:rsidP="00BD6DDD">
      <w:pPr>
        <w:pStyle w:val="Titolo4"/>
        <w:numPr>
          <w:ilvl w:val="0"/>
          <w:numId w:val="0"/>
        </w:numPr>
        <w:ind w:left="864" w:hanging="864"/>
        <w:rPr>
          <w:rFonts w:cs="Arial"/>
          <w:sz w:val="10"/>
          <w:szCs w:val="10"/>
        </w:rPr>
      </w:pPr>
    </w:p>
    <w:p w14:paraId="5951F639" w14:textId="77777777" w:rsidR="00013124" w:rsidRPr="0000358E" w:rsidRDefault="00013124" w:rsidP="00BD6DDD">
      <w:pPr>
        <w:spacing w:before="120" w:after="120"/>
        <w:jc w:val="center"/>
        <w:rPr>
          <w:rFonts w:asciiTheme="minorHAnsi" w:hAnsiTheme="minorHAnsi" w:cstheme="minorHAnsi"/>
          <w:sz w:val="28"/>
          <w:szCs w:val="28"/>
        </w:rPr>
      </w:pPr>
      <w:r w:rsidRPr="0000358E">
        <w:rPr>
          <w:rFonts w:asciiTheme="minorHAnsi" w:hAnsiTheme="minorHAnsi" w:cstheme="minorHAnsi"/>
          <w:b/>
          <w:bCs/>
          <w:sz w:val="28"/>
          <w:szCs w:val="28"/>
        </w:rPr>
        <w:t>DESCRIZIONE E GESTIONE DELLE UNITÀ DI PRODUZIONE</w:t>
      </w:r>
    </w:p>
    <w:p w14:paraId="385FDF3F" w14:textId="77777777" w:rsidR="00013124" w:rsidRPr="0000358E" w:rsidRDefault="00013124" w:rsidP="00BD6DDD">
      <w:pPr>
        <w:pBdr>
          <w:top w:val="single" w:sz="4" w:space="1" w:color="auto"/>
          <w:left w:val="single" w:sz="4" w:space="4" w:color="auto"/>
          <w:bottom w:val="single" w:sz="4" w:space="1" w:color="auto"/>
          <w:right w:val="single" w:sz="4" w:space="4" w:color="auto"/>
        </w:pBdr>
        <w:rPr>
          <w:rFonts w:asciiTheme="minorHAnsi" w:hAnsiTheme="minorHAnsi" w:cstheme="minorHAnsi"/>
          <w:sz w:val="8"/>
          <w:szCs w:val="8"/>
        </w:rPr>
      </w:pPr>
    </w:p>
    <w:p w14:paraId="47A228ED" w14:textId="137ACDA8" w:rsidR="00604094" w:rsidRPr="0000358E" w:rsidRDefault="00013124"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sz w:val="22"/>
          <w:szCs w:val="22"/>
        </w:rPr>
      </w:pPr>
      <w:r w:rsidRPr="0000358E">
        <w:rPr>
          <w:rFonts w:asciiTheme="minorHAnsi" w:hAnsiTheme="minorHAnsi" w:cstheme="minorHAnsi"/>
          <w:sz w:val="22"/>
          <w:szCs w:val="22"/>
        </w:rPr>
        <w:t xml:space="preserve">La descrizione completa dell’azienda, in riferimento alle particelle ed alle strutture aziendali interessate al controllo ai sensi del Reg. </w:t>
      </w:r>
      <w:r w:rsidR="00604094" w:rsidRPr="0000358E">
        <w:rPr>
          <w:rFonts w:asciiTheme="minorHAnsi" w:hAnsiTheme="minorHAnsi" w:cstheme="minorHAnsi"/>
          <w:sz w:val="22"/>
          <w:szCs w:val="22"/>
        </w:rPr>
        <w:t>UE 2018/848</w:t>
      </w:r>
      <w:r w:rsidR="0029190F">
        <w:rPr>
          <w:rFonts w:asciiTheme="minorHAnsi" w:hAnsiTheme="minorHAnsi" w:cstheme="minorHAnsi"/>
          <w:sz w:val="22"/>
          <w:szCs w:val="22"/>
        </w:rPr>
        <w:t>,</w:t>
      </w:r>
      <w:r w:rsidRPr="0000358E">
        <w:rPr>
          <w:rFonts w:asciiTheme="minorHAnsi" w:hAnsiTheme="minorHAnsi" w:cstheme="minorHAnsi"/>
          <w:sz w:val="22"/>
          <w:szCs w:val="22"/>
        </w:rPr>
        <w:t xml:space="preserve"> </w:t>
      </w:r>
      <w:r w:rsidR="0029190F">
        <w:rPr>
          <w:rFonts w:asciiTheme="minorHAnsi" w:hAnsiTheme="minorHAnsi" w:cstheme="minorHAnsi"/>
          <w:sz w:val="22"/>
          <w:szCs w:val="22"/>
        </w:rPr>
        <w:t>è stata</w:t>
      </w:r>
      <w:r w:rsidRPr="0000358E">
        <w:rPr>
          <w:rFonts w:asciiTheme="minorHAnsi" w:hAnsiTheme="minorHAnsi" w:cstheme="minorHAnsi"/>
          <w:sz w:val="22"/>
          <w:szCs w:val="22"/>
        </w:rPr>
        <w:t xml:space="preserve"> indicat</w:t>
      </w:r>
      <w:r w:rsidR="0029190F">
        <w:rPr>
          <w:rFonts w:asciiTheme="minorHAnsi" w:hAnsiTheme="minorHAnsi" w:cstheme="minorHAnsi"/>
          <w:sz w:val="22"/>
          <w:szCs w:val="22"/>
        </w:rPr>
        <w:t>a</w:t>
      </w:r>
      <w:r w:rsidRPr="0000358E">
        <w:rPr>
          <w:rFonts w:asciiTheme="minorHAnsi" w:hAnsiTheme="minorHAnsi" w:cstheme="minorHAnsi"/>
          <w:sz w:val="22"/>
          <w:szCs w:val="22"/>
        </w:rPr>
        <w:t xml:space="preserve"> nella Notifica di Attività con metodo Biologico.</w:t>
      </w:r>
      <w:r w:rsidR="00A07C0F" w:rsidRPr="0000358E">
        <w:rPr>
          <w:rFonts w:asciiTheme="minorHAnsi" w:hAnsiTheme="minorHAnsi" w:cstheme="minorHAnsi"/>
          <w:sz w:val="22"/>
          <w:szCs w:val="22"/>
        </w:rPr>
        <w:t xml:space="preserve"> </w:t>
      </w:r>
      <w:r w:rsidRPr="0000358E">
        <w:rPr>
          <w:rFonts w:asciiTheme="minorHAnsi" w:hAnsiTheme="minorHAnsi" w:cstheme="minorHAnsi"/>
          <w:sz w:val="22"/>
          <w:szCs w:val="22"/>
        </w:rPr>
        <w:t>La comunicazione a</w:t>
      </w:r>
      <w:r w:rsidR="00C43A1F" w:rsidRPr="0000358E">
        <w:rPr>
          <w:rFonts w:asciiTheme="minorHAnsi" w:hAnsiTheme="minorHAnsi" w:cstheme="minorHAnsi"/>
          <w:sz w:val="22"/>
          <w:szCs w:val="22"/>
        </w:rPr>
        <w:t>ll’</w:t>
      </w:r>
      <w:r w:rsidRPr="0000358E">
        <w:rPr>
          <w:rFonts w:asciiTheme="minorHAnsi" w:hAnsiTheme="minorHAnsi" w:cstheme="minorHAnsi"/>
          <w:sz w:val="22"/>
          <w:szCs w:val="22"/>
        </w:rPr>
        <w:t xml:space="preserve">ODC delle produzioni previste </w:t>
      </w:r>
      <w:r w:rsidR="00C43A1F" w:rsidRPr="0000358E">
        <w:rPr>
          <w:rFonts w:asciiTheme="minorHAnsi" w:hAnsiTheme="minorHAnsi" w:cstheme="minorHAnsi"/>
          <w:sz w:val="22"/>
          <w:szCs w:val="22"/>
        </w:rPr>
        <w:t xml:space="preserve">e di quanto previsto dai </w:t>
      </w:r>
      <w:proofErr w:type="spellStart"/>
      <w:r w:rsidR="00C43A1F" w:rsidRPr="0000358E">
        <w:rPr>
          <w:rFonts w:asciiTheme="minorHAnsi" w:hAnsiTheme="minorHAnsi" w:cstheme="minorHAnsi"/>
          <w:sz w:val="22"/>
          <w:szCs w:val="22"/>
        </w:rPr>
        <w:t>PAP</w:t>
      </w:r>
      <w:r w:rsidR="0042076F">
        <w:rPr>
          <w:rFonts w:asciiTheme="minorHAnsi" w:hAnsiTheme="minorHAnsi" w:cstheme="minorHAnsi"/>
          <w:sz w:val="22"/>
          <w:szCs w:val="22"/>
        </w:rPr>
        <w:t>z</w:t>
      </w:r>
      <w:proofErr w:type="spellEnd"/>
      <w:r w:rsidR="00C43A1F" w:rsidRPr="0000358E">
        <w:rPr>
          <w:rFonts w:asciiTheme="minorHAnsi" w:hAnsiTheme="minorHAnsi" w:cstheme="minorHAnsi"/>
          <w:sz w:val="22"/>
          <w:szCs w:val="22"/>
        </w:rPr>
        <w:t xml:space="preserve"> </w:t>
      </w:r>
      <w:r w:rsidRPr="0000358E">
        <w:rPr>
          <w:rFonts w:asciiTheme="minorHAnsi" w:hAnsiTheme="minorHAnsi" w:cstheme="minorHAnsi"/>
          <w:sz w:val="22"/>
          <w:szCs w:val="22"/>
        </w:rPr>
        <w:t xml:space="preserve">sarà effettuata ogni anno, </w:t>
      </w:r>
      <w:r w:rsidR="00246536" w:rsidRPr="0000358E">
        <w:rPr>
          <w:rFonts w:asciiTheme="minorHAnsi" w:hAnsiTheme="minorHAnsi" w:cstheme="minorHAnsi"/>
          <w:sz w:val="22"/>
          <w:szCs w:val="22"/>
        </w:rPr>
        <w:t>nei modi</w:t>
      </w:r>
      <w:r w:rsidR="00604094" w:rsidRPr="0000358E">
        <w:rPr>
          <w:rFonts w:asciiTheme="minorHAnsi" w:hAnsiTheme="minorHAnsi" w:cstheme="minorHAnsi"/>
          <w:sz w:val="22"/>
          <w:szCs w:val="22"/>
        </w:rPr>
        <w:t xml:space="preserve"> </w:t>
      </w:r>
      <w:r w:rsidR="00246536" w:rsidRPr="0000358E">
        <w:rPr>
          <w:rFonts w:asciiTheme="minorHAnsi" w:hAnsiTheme="minorHAnsi" w:cstheme="minorHAnsi"/>
          <w:sz w:val="22"/>
          <w:szCs w:val="22"/>
        </w:rPr>
        <w:t>e nei tempi</w:t>
      </w:r>
      <w:r w:rsidRPr="0000358E">
        <w:rPr>
          <w:rFonts w:asciiTheme="minorHAnsi" w:hAnsiTheme="minorHAnsi" w:cstheme="minorHAnsi"/>
          <w:sz w:val="22"/>
          <w:szCs w:val="22"/>
        </w:rPr>
        <w:t xml:space="preserve"> previsti </w:t>
      </w:r>
      <w:r w:rsidR="00246536" w:rsidRPr="0000358E">
        <w:rPr>
          <w:rFonts w:asciiTheme="minorHAnsi" w:hAnsiTheme="minorHAnsi" w:cstheme="minorHAnsi"/>
          <w:sz w:val="22"/>
          <w:szCs w:val="22"/>
        </w:rPr>
        <w:t xml:space="preserve">dalla normativa di riferimento </w:t>
      </w:r>
      <w:r w:rsidRPr="0000358E">
        <w:rPr>
          <w:rFonts w:asciiTheme="minorHAnsi" w:hAnsiTheme="minorHAnsi" w:cstheme="minorHAnsi"/>
          <w:sz w:val="22"/>
          <w:szCs w:val="22"/>
        </w:rPr>
        <w:t>o al verificarsi di una qualsiasi variazione. Nelle unità in cui avvengono le produzioni biologiche si porranno, come in seguito esposto, tutte le attenzioni</w:t>
      </w:r>
      <w:r w:rsidR="00604094" w:rsidRPr="0000358E">
        <w:rPr>
          <w:rFonts w:asciiTheme="minorHAnsi" w:hAnsiTheme="minorHAnsi" w:cstheme="minorHAnsi"/>
          <w:sz w:val="22"/>
          <w:szCs w:val="22"/>
        </w:rPr>
        <w:t xml:space="preserve"> </w:t>
      </w:r>
      <w:r w:rsidRPr="0000358E">
        <w:rPr>
          <w:rFonts w:asciiTheme="minorHAnsi" w:hAnsiTheme="minorHAnsi" w:cstheme="minorHAnsi"/>
          <w:sz w:val="22"/>
          <w:szCs w:val="22"/>
        </w:rPr>
        <w:t>necessarie ad evitare ogni forma di inquinamento, anche accidentale.</w:t>
      </w:r>
    </w:p>
    <w:p w14:paraId="42064313" w14:textId="006F4477" w:rsidR="00A22D30" w:rsidRPr="0000358E" w:rsidRDefault="00A22D30"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sz w:val="22"/>
          <w:szCs w:val="22"/>
        </w:rPr>
      </w:pPr>
      <w:r w:rsidRPr="0000358E">
        <w:rPr>
          <w:rFonts w:asciiTheme="minorHAnsi" w:hAnsiTheme="minorHAnsi" w:cstheme="minorHAnsi"/>
          <w:sz w:val="22"/>
          <w:szCs w:val="22"/>
        </w:rPr>
        <w:t>Ad integra</w:t>
      </w:r>
      <w:r w:rsidR="00E43F84" w:rsidRPr="0000358E">
        <w:rPr>
          <w:rFonts w:asciiTheme="minorHAnsi" w:hAnsiTheme="minorHAnsi" w:cstheme="minorHAnsi"/>
          <w:sz w:val="22"/>
          <w:szCs w:val="22"/>
        </w:rPr>
        <w:t>zion</w:t>
      </w:r>
      <w:r w:rsidRPr="0000358E">
        <w:rPr>
          <w:rFonts w:asciiTheme="minorHAnsi" w:hAnsiTheme="minorHAnsi" w:cstheme="minorHAnsi"/>
          <w:sz w:val="22"/>
          <w:szCs w:val="22"/>
        </w:rPr>
        <w:t>e</w:t>
      </w:r>
      <w:r w:rsidR="00E43F84" w:rsidRPr="0000358E">
        <w:rPr>
          <w:rFonts w:asciiTheme="minorHAnsi" w:hAnsiTheme="minorHAnsi" w:cstheme="minorHAnsi"/>
          <w:sz w:val="22"/>
          <w:szCs w:val="22"/>
        </w:rPr>
        <w:t xml:space="preserve"> di</w:t>
      </w:r>
      <w:r w:rsidRPr="0000358E">
        <w:rPr>
          <w:rFonts w:asciiTheme="minorHAnsi" w:hAnsiTheme="minorHAnsi" w:cstheme="minorHAnsi"/>
          <w:sz w:val="22"/>
          <w:szCs w:val="22"/>
        </w:rPr>
        <w:t xml:space="preserve"> quanto sopra </w:t>
      </w:r>
      <w:r w:rsidR="00E43F84" w:rsidRPr="0000358E">
        <w:rPr>
          <w:rFonts w:asciiTheme="minorHAnsi" w:hAnsiTheme="minorHAnsi" w:cstheme="minorHAnsi"/>
          <w:sz w:val="22"/>
          <w:szCs w:val="22"/>
        </w:rPr>
        <w:t>riportato</w:t>
      </w:r>
      <w:r w:rsidRPr="0000358E">
        <w:rPr>
          <w:rFonts w:asciiTheme="minorHAnsi" w:hAnsiTheme="minorHAnsi" w:cstheme="minorHAnsi"/>
          <w:sz w:val="22"/>
          <w:szCs w:val="22"/>
        </w:rPr>
        <w:t xml:space="preserve"> </w:t>
      </w:r>
      <w:r w:rsidR="00BF4C68" w:rsidRPr="0000358E">
        <w:rPr>
          <w:rFonts w:asciiTheme="minorHAnsi" w:hAnsiTheme="minorHAnsi" w:cstheme="minorHAnsi"/>
          <w:sz w:val="22"/>
          <w:szCs w:val="22"/>
        </w:rPr>
        <w:t>DICHIARO</w:t>
      </w:r>
      <w:r w:rsidRPr="0000358E">
        <w:rPr>
          <w:rFonts w:asciiTheme="minorHAnsi" w:hAnsiTheme="minorHAnsi" w:cstheme="minorHAnsi"/>
          <w:sz w:val="22"/>
          <w:szCs w:val="22"/>
        </w:rPr>
        <w:t xml:space="preserve"> che: </w:t>
      </w:r>
      <w:r w:rsidRPr="0000358E">
        <w:rPr>
          <w:rFonts w:asciiTheme="minorHAnsi" w:hAnsiTheme="minorHAnsi" w:cstheme="minorHAnsi"/>
          <w:i/>
          <w:iCs/>
          <w:sz w:val="22"/>
          <w:szCs w:val="22"/>
        </w:rPr>
        <w:fldChar w:fldCharType="begin">
          <w:ffData>
            <w:name w:val=""/>
            <w:enabled/>
            <w:calcOnExit w:val="0"/>
            <w:textInput/>
          </w:ffData>
        </w:fldChar>
      </w:r>
      <w:r w:rsidRPr="0000358E">
        <w:rPr>
          <w:rFonts w:asciiTheme="minorHAnsi" w:hAnsiTheme="minorHAnsi" w:cstheme="minorHAnsi"/>
          <w:i/>
          <w:iCs/>
          <w:sz w:val="22"/>
          <w:szCs w:val="22"/>
        </w:rPr>
        <w:instrText xml:space="preserve"> FORMTEXT </w:instrText>
      </w:r>
      <w:r w:rsidRPr="0000358E">
        <w:rPr>
          <w:rFonts w:asciiTheme="minorHAnsi" w:hAnsiTheme="minorHAnsi" w:cstheme="minorHAnsi"/>
          <w:i/>
          <w:iCs/>
          <w:sz w:val="22"/>
          <w:szCs w:val="22"/>
        </w:rPr>
      </w:r>
      <w:r w:rsidRPr="0000358E">
        <w:rPr>
          <w:rFonts w:asciiTheme="minorHAnsi" w:hAnsiTheme="minorHAnsi" w:cstheme="minorHAnsi"/>
          <w:i/>
          <w:iCs/>
          <w:sz w:val="22"/>
          <w:szCs w:val="22"/>
        </w:rPr>
        <w:fldChar w:fldCharType="separate"/>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sz w:val="22"/>
          <w:szCs w:val="22"/>
        </w:rPr>
        <w:fldChar w:fldCharType="end"/>
      </w:r>
      <w:r w:rsidRPr="0000358E">
        <w:rPr>
          <w:rFonts w:asciiTheme="minorHAnsi" w:hAnsiTheme="minorHAnsi" w:cstheme="minorHAnsi"/>
          <w:i/>
          <w:iCs/>
          <w:sz w:val="22"/>
          <w:szCs w:val="22"/>
        </w:rPr>
        <w:t xml:space="preserve">  </w:t>
      </w:r>
    </w:p>
    <w:p w14:paraId="33B9EA89" w14:textId="77777777" w:rsidR="006B3A63" w:rsidRDefault="006B3A63"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0B112AB9" w14:textId="77777777" w:rsidR="009E43D9" w:rsidRDefault="009E43D9"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2FE4E54F" w14:textId="77777777" w:rsidR="009E43D9" w:rsidRPr="0000358E" w:rsidRDefault="009E43D9" w:rsidP="00604094">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b/>
          <w:sz w:val="20"/>
        </w:rPr>
      </w:pPr>
    </w:p>
    <w:p w14:paraId="60158C05" w14:textId="77777777" w:rsidR="009E43D9" w:rsidRPr="009E43D9" w:rsidRDefault="009E43D9" w:rsidP="008A1BEA">
      <w:pPr>
        <w:spacing w:before="120" w:after="120"/>
        <w:jc w:val="center"/>
        <w:rPr>
          <w:rFonts w:asciiTheme="minorHAnsi" w:hAnsiTheme="minorHAnsi" w:cstheme="minorHAnsi"/>
          <w:b/>
          <w:bCs/>
          <w:sz w:val="18"/>
          <w:szCs w:val="18"/>
        </w:rPr>
      </w:pPr>
      <w:bookmarkStart w:id="2" w:name="OLE_LINK1"/>
    </w:p>
    <w:p w14:paraId="2A0E7F13" w14:textId="7A01DF4A" w:rsidR="009E43D9" w:rsidRPr="0000358E" w:rsidRDefault="00013124" w:rsidP="008A1BEA">
      <w:pPr>
        <w:spacing w:before="120" w:after="120"/>
        <w:jc w:val="center"/>
        <w:rPr>
          <w:rFonts w:asciiTheme="minorHAnsi" w:hAnsiTheme="minorHAnsi" w:cstheme="minorHAnsi"/>
          <w:b/>
          <w:bCs/>
          <w:sz w:val="28"/>
          <w:szCs w:val="28"/>
        </w:rPr>
      </w:pPr>
      <w:r w:rsidRPr="0000358E">
        <w:rPr>
          <w:rFonts w:asciiTheme="minorHAnsi" w:hAnsiTheme="minorHAnsi" w:cstheme="minorHAnsi"/>
          <w:b/>
          <w:bCs/>
          <w:sz w:val="28"/>
          <w:szCs w:val="28"/>
        </w:rPr>
        <w:t>DOCUMENTI E REGISTRAZIONI</w:t>
      </w:r>
      <w:bookmarkEnd w:id="2"/>
    </w:p>
    <w:p w14:paraId="5F0EED39" w14:textId="77777777" w:rsidR="00013124" w:rsidRPr="0000358E" w:rsidRDefault="00013124" w:rsidP="00BD6DDD">
      <w:pPr>
        <w:pBdr>
          <w:top w:val="single" w:sz="4" w:space="1" w:color="auto"/>
          <w:left w:val="single" w:sz="4" w:space="4" w:color="auto"/>
          <w:bottom w:val="single" w:sz="4" w:space="1" w:color="auto"/>
          <w:right w:val="single" w:sz="4" w:space="4" w:color="auto"/>
        </w:pBdr>
        <w:autoSpaceDE w:val="0"/>
        <w:jc w:val="both"/>
        <w:rPr>
          <w:rFonts w:asciiTheme="minorHAnsi" w:hAnsiTheme="minorHAnsi" w:cstheme="minorHAnsi"/>
          <w:b/>
          <w:sz w:val="8"/>
          <w:szCs w:val="8"/>
        </w:rPr>
      </w:pPr>
    </w:p>
    <w:p w14:paraId="5AAF85A3" w14:textId="77777777" w:rsidR="00150E98" w:rsidRPr="0000358E" w:rsidRDefault="00150E98" w:rsidP="00FC6D55">
      <w:pPr>
        <w:numPr>
          <w:ilvl w:val="0"/>
          <w:numId w:val="42"/>
        </w:numPr>
        <w:pBdr>
          <w:top w:val="single" w:sz="4" w:space="1" w:color="auto"/>
          <w:left w:val="single" w:sz="4" w:space="4" w:color="auto"/>
          <w:bottom w:val="single" w:sz="4" w:space="1" w:color="auto"/>
          <w:right w:val="single" w:sz="4" w:space="4" w:color="auto"/>
        </w:pBdr>
        <w:autoSpaceDE w:val="0"/>
        <w:spacing w:after="60" w:line="276" w:lineRule="auto"/>
        <w:jc w:val="both"/>
        <w:rPr>
          <w:rFonts w:asciiTheme="minorHAnsi" w:hAnsiTheme="minorHAnsi" w:cstheme="minorHAnsi"/>
          <w:b/>
          <w:iCs/>
          <w:sz w:val="22"/>
          <w:szCs w:val="22"/>
          <w:u w:val="single"/>
        </w:rPr>
      </w:pPr>
      <w:r w:rsidRPr="0000358E">
        <w:rPr>
          <w:rFonts w:asciiTheme="minorHAnsi" w:hAnsiTheme="minorHAnsi" w:cstheme="minorHAnsi"/>
          <w:b/>
          <w:iCs/>
          <w:sz w:val="22"/>
          <w:szCs w:val="22"/>
          <w:u w:val="single"/>
        </w:rPr>
        <w:t>C</w:t>
      </w:r>
      <w:r w:rsidR="004047CC" w:rsidRPr="0000358E">
        <w:rPr>
          <w:rFonts w:asciiTheme="minorHAnsi" w:hAnsiTheme="minorHAnsi" w:cstheme="minorHAnsi"/>
          <w:b/>
          <w:iCs/>
          <w:sz w:val="22"/>
          <w:szCs w:val="22"/>
          <w:u w:val="single"/>
        </w:rPr>
        <w:t>OMPILAZIONE E CONSERVAZIONE DELLA DOCUMENTAZIONE</w:t>
      </w:r>
    </w:p>
    <w:p w14:paraId="07E26FDB" w14:textId="77777777" w:rsidR="00A07C0F" w:rsidRPr="0000358E" w:rsidRDefault="00A07C0F" w:rsidP="00A07C0F">
      <w:pPr>
        <w:pBdr>
          <w:top w:val="single" w:sz="4" w:space="1" w:color="auto"/>
          <w:left w:val="single" w:sz="4" w:space="4" w:color="auto"/>
          <w:bottom w:val="single" w:sz="4" w:space="1" w:color="auto"/>
          <w:right w:val="single" w:sz="4" w:space="4" w:color="auto"/>
        </w:pBdr>
        <w:autoSpaceDE w:val="0"/>
        <w:jc w:val="both"/>
        <w:rPr>
          <w:rFonts w:asciiTheme="minorHAnsi" w:hAnsiTheme="minorHAnsi" w:cstheme="minorHAnsi"/>
          <w:b/>
          <w:iCs/>
          <w:sz w:val="22"/>
          <w:szCs w:val="22"/>
          <w:u w:val="single"/>
        </w:rPr>
      </w:pPr>
    </w:p>
    <w:p w14:paraId="683FF7E4" w14:textId="2532F458" w:rsidR="00A07C0F" w:rsidRPr="0000358E" w:rsidRDefault="00A07C0F" w:rsidP="00A07C0F">
      <w:pPr>
        <w:pBdr>
          <w:top w:val="single" w:sz="4" w:space="1" w:color="auto"/>
          <w:left w:val="single" w:sz="4" w:space="4" w:color="auto"/>
          <w:bottom w:val="single" w:sz="4" w:space="1" w:color="auto"/>
          <w:right w:val="single" w:sz="4" w:space="4" w:color="auto"/>
        </w:pBdr>
        <w:autoSpaceDE w:val="0"/>
        <w:spacing w:line="276" w:lineRule="auto"/>
        <w:jc w:val="both"/>
        <w:rPr>
          <w:rFonts w:asciiTheme="minorHAnsi" w:hAnsiTheme="minorHAnsi" w:cstheme="minorHAnsi"/>
          <w:iCs/>
          <w:sz w:val="22"/>
          <w:szCs w:val="22"/>
        </w:rPr>
      </w:pPr>
      <w:r w:rsidRPr="0000358E">
        <w:rPr>
          <w:rFonts w:asciiTheme="minorHAnsi" w:hAnsiTheme="minorHAnsi" w:cstheme="minorHAnsi"/>
          <w:iCs/>
          <w:sz w:val="22"/>
          <w:szCs w:val="22"/>
        </w:rPr>
        <w:t xml:space="preserve">L’azienda cura la </w:t>
      </w:r>
      <w:r w:rsidRPr="0000358E">
        <w:rPr>
          <w:rFonts w:asciiTheme="minorHAnsi" w:hAnsiTheme="minorHAnsi" w:cstheme="minorHAnsi"/>
          <w:sz w:val="22"/>
          <w:szCs w:val="22"/>
        </w:rPr>
        <w:t>compilazione</w:t>
      </w:r>
      <w:r w:rsidRPr="0000358E">
        <w:rPr>
          <w:rFonts w:asciiTheme="minorHAnsi" w:hAnsiTheme="minorHAnsi" w:cstheme="minorHAnsi"/>
          <w:iCs/>
          <w:sz w:val="22"/>
          <w:szCs w:val="22"/>
        </w:rPr>
        <w:t xml:space="preserve"> e la conservazione di tutti i registri </w:t>
      </w:r>
      <w:r w:rsidR="00506A26">
        <w:rPr>
          <w:rFonts w:asciiTheme="minorHAnsi" w:hAnsiTheme="minorHAnsi" w:cstheme="minorHAnsi"/>
          <w:iCs/>
          <w:sz w:val="22"/>
          <w:szCs w:val="22"/>
        </w:rPr>
        <w:t xml:space="preserve">e </w:t>
      </w:r>
      <w:r w:rsidRPr="0000358E">
        <w:rPr>
          <w:rFonts w:asciiTheme="minorHAnsi" w:hAnsiTheme="minorHAnsi" w:cstheme="minorHAnsi"/>
          <w:iCs/>
          <w:sz w:val="22"/>
          <w:szCs w:val="22"/>
        </w:rPr>
        <w:t>gli altri documenti necessari a un efficace controllo, allo scopo di:</w:t>
      </w:r>
    </w:p>
    <w:p w14:paraId="7915CEA6" w14:textId="77777777"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tabs>
          <w:tab w:val="left" w:pos="284"/>
        </w:tabs>
        <w:spacing w:line="276" w:lineRule="auto"/>
        <w:jc w:val="both"/>
        <w:rPr>
          <w:rFonts w:asciiTheme="minorHAnsi" w:hAnsiTheme="minorHAnsi" w:cstheme="minorHAnsi"/>
          <w:i w:val="0"/>
          <w:iCs w:val="0"/>
          <w:szCs w:val="22"/>
          <w:lang w:val="it-IT"/>
        </w:rPr>
      </w:pPr>
      <w:r w:rsidRPr="0000358E">
        <w:rPr>
          <w:rFonts w:asciiTheme="minorHAnsi" w:hAnsiTheme="minorHAnsi" w:cstheme="minorHAnsi"/>
          <w:b/>
          <w:i w:val="0"/>
          <w:szCs w:val="22"/>
          <w:lang w:val="it-IT"/>
        </w:rPr>
        <w:t>A.</w:t>
      </w:r>
      <w:r w:rsidRPr="0000358E">
        <w:rPr>
          <w:rFonts w:asciiTheme="minorHAnsi" w:hAnsiTheme="minorHAnsi" w:cstheme="minorHAnsi"/>
          <w:i w:val="0"/>
          <w:iCs w:val="0"/>
          <w:szCs w:val="22"/>
          <w:lang w:val="it-IT"/>
        </w:rPr>
        <w:t xml:space="preserve"> avere una corretta contabilità di magazzino e finanziaria;</w:t>
      </w:r>
    </w:p>
    <w:p w14:paraId="54A5BAED" w14:textId="77777777"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276" w:lineRule="auto"/>
        <w:ind w:left="284" w:hanging="284"/>
        <w:jc w:val="both"/>
        <w:rPr>
          <w:rFonts w:asciiTheme="minorHAnsi" w:hAnsiTheme="minorHAnsi" w:cstheme="minorHAnsi"/>
          <w:i w:val="0"/>
          <w:iCs w:val="0"/>
          <w:szCs w:val="22"/>
          <w:lang w:val="it-IT"/>
        </w:rPr>
      </w:pPr>
      <w:r w:rsidRPr="0000358E">
        <w:rPr>
          <w:rFonts w:asciiTheme="minorHAnsi" w:hAnsiTheme="minorHAnsi" w:cstheme="minorHAnsi"/>
          <w:b/>
          <w:i w:val="0"/>
          <w:szCs w:val="22"/>
          <w:lang w:val="it-IT"/>
        </w:rPr>
        <w:t>B.</w:t>
      </w:r>
      <w:r w:rsidRPr="0000358E">
        <w:rPr>
          <w:rFonts w:asciiTheme="minorHAnsi" w:hAnsiTheme="minorHAnsi" w:cstheme="minorHAnsi"/>
          <w:i w:val="0"/>
          <w:iCs w:val="0"/>
          <w:szCs w:val="22"/>
          <w:lang w:val="it-IT"/>
        </w:rPr>
        <w:t xml:space="preserve"> avere le informazioni che consentono di identificare i fornitori e quantificare le materie prime acquistate e quelle utilizzate;</w:t>
      </w:r>
    </w:p>
    <w:p w14:paraId="7501036A" w14:textId="77777777"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i w:val="0"/>
          <w:iCs w:val="0"/>
          <w:szCs w:val="22"/>
          <w:lang w:val="it-IT"/>
        </w:rPr>
      </w:pPr>
      <w:r w:rsidRPr="0000358E">
        <w:rPr>
          <w:rFonts w:asciiTheme="minorHAnsi" w:hAnsiTheme="minorHAnsi" w:cstheme="minorHAnsi"/>
          <w:b/>
          <w:i w:val="0"/>
          <w:szCs w:val="22"/>
          <w:lang w:val="it-IT"/>
        </w:rPr>
        <w:t>C.</w:t>
      </w:r>
      <w:r w:rsidRPr="0000358E">
        <w:rPr>
          <w:rFonts w:asciiTheme="minorHAnsi" w:hAnsiTheme="minorHAnsi" w:cstheme="minorHAnsi"/>
          <w:i w:val="0"/>
          <w:iCs w:val="0"/>
          <w:szCs w:val="22"/>
          <w:lang w:val="it-IT"/>
        </w:rPr>
        <w:t xml:space="preserve"> </w:t>
      </w:r>
      <w:r w:rsidRPr="0000358E">
        <w:rPr>
          <w:rFonts w:asciiTheme="minorHAnsi" w:hAnsiTheme="minorHAnsi" w:cstheme="minorHAnsi"/>
          <w:szCs w:val="22"/>
          <w:lang w:val="it-IT"/>
        </w:rPr>
        <w:t xml:space="preserve"> </w:t>
      </w:r>
      <w:r w:rsidRPr="0000358E">
        <w:rPr>
          <w:rFonts w:asciiTheme="minorHAnsi" w:hAnsiTheme="minorHAnsi" w:cstheme="minorHAnsi"/>
          <w:i w:val="0"/>
          <w:iCs w:val="0"/>
          <w:szCs w:val="22"/>
          <w:lang w:val="it-IT"/>
        </w:rPr>
        <w:t xml:space="preserve"> di avere i riferimenti dei clienti e dei quantitativi a questi venduti;</w:t>
      </w:r>
    </w:p>
    <w:p w14:paraId="42ECFA3C" w14:textId="77777777"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276" w:lineRule="auto"/>
        <w:ind w:left="284" w:hanging="284"/>
        <w:jc w:val="both"/>
        <w:rPr>
          <w:rFonts w:asciiTheme="minorHAnsi" w:hAnsiTheme="minorHAnsi" w:cstheme="minorHAnsi"/>
          <w:i w:val="0"/>
          <w:iCs w:val="0"/>
          <w:szCs w:val="22"/>
          <w:lang w:val="it-IT"/>
        </w:rPr>
      </w:pPr>
      <w:r w:rsidRPr="0000358E">
        <w:rPr>
          <w:rFonts w:asciiTheme="minorHAnsi" w:hAnsiTheme="minorHAnsi" w:cstheme="minorHAnsi"/>
          <w:b/>
          <w:i w:val="0"/>
          <w:szCs w:val="22"/>
          <w:lang w:val="it-IT"/>
        </w:rPr>
        <w:t>D.</w:t>
      </w:r>
      <w:r w:rsidRPr="0000358E">
        <w:rPr>
          <w:rFonts w:asciiTheme="minorHAnsi" w:hAnsiTheme="minorHAnsi" w:cstheme="minorHAnsi"/>
          <w:i w:val="0"/>
          <w:iCs w:val="0"/>
          <w:szCs w:val="22"/>
          <w:lang w:val="it-IT"/>
        </w:rPr>
        <w:t xml:space="preserve"> </w:t>
      </w:r>
      <w:r w:rsidRPr="0000358E">
        <w:rPr>
          <w:rFonts w:asciiTheme="minorHAnsi" w:hAnsiTheme="minorHAnsi" w:cstheme="minorHAnsi"/>
          <w:szCs w:val="22"/>
          <w:lang w:val="it-IT"/>
        </w:rPr>
        <w:t xml:space="preserve"> </w:t>
      </w:r>
      <w:r w:rsidRPr="0000358E">
        <w:rPr>
          <w:rFonts w:asciiTheme="minorHAnsi" w:hAnsiTheme="minorHAnsi" w:cstheme="minorHAnsi"/>
          <w:i w:val="0"/>
          <w:iCs w:val="0"/>
          <w:szCs w:val="22"/>
          <w:lang w:val="it-IT"/>
        </w:rPr>
        <w:t xml:space="preserve"> di avere tutta la documentazione necessaria a dimostrare la corretta applicazione del metodo di produzione nel rispetto della normativa.</w:t>
      </w:r>
    </w:p>
    <w:p w14:paraId="1848AC09" w14:textId="77777777"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sidRPr="0000358E">
        <w:rPr>
          <w:rFonts w:asciiTheme="minorHAnsi" w:hAnsiTheme="minorHAnsi" w:cstheme="minorHAnsi"/>
          <w:i w:val="0"/>
          <w:szCs w:val="22"/>
          <w:lang w:val="it-IT"/>
        </w:rPr>
        <w:tab/>
        <w:t xml:space="preserve">Ad integrare quanto sopra dichiarato DICHIARO che: </w:t>
      </w:r>
      <w:r w:rsidRPr="0000358E">
        <w:rPr>
          <w:rFonts w:asciiTheme="minorHAnsi" w:hAnsiTheme="minorHAnsi" w:cstheme="minorHAnsi"/>
          <w:i w:val="0"/>
          <w:iCs w:val="0"/>
          <w:szCs w:val="22"/>
          <w:lang w:val="it-IT"/>
        </w:rPr>
        <w:fldChar w:fldCharType="begin">
          <w:ffData>
            <w:name w:val=""/>
            <w:enabled/>
            <w:calcOnExit w:val="0"/>
            <w:textInput/>
          </w:ffData>
        </w:fldChar>
      </w:r>
      <w:r w:rsidRPr="0000358E">
        <w:rPr>
          <w:rFonts w:asciiTheme="minorHAnsi" w:hAnsiTheme="minorHAnsi" w:cstheme="minorHAnsi"/>
          <w:i w:val="0"/>
          <w:iCs w:val="0"/>
          <w:szCs w:val="22"/>
          <w:lang w:val="it-IT"/>
        </w:rPr>
        <w:instrText xml:space="preserve"> FORMTEXT </w:instrText>
      </w:r>
      <w:r w:rsidRPr="0000358E">
        <w:rPr>
          <w:rFonts w:asciiTheme="minorHAnsi" w:hAnsiTheme="minorHAnsi" w:cstheme="minorHAnsi"/>
          <w:i w:val="0"/>
          <w:iCs w:val="0"/>
          <w:szCs w:val="22"/>
          <w:lang w:val="it-IT"/>
        </w:rPr>
      </w:r>
      <w:r w:rsidRPr="0000358E">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szCs w:val="22"/>
          <w:lang w:val="it-IT"/>
        </w:rPr>
        <w:fldChar w:fldCharType="end"/>
      </w:r>
    </w:p>
    <w:p w14:paraId="36FC9FC0" w14:textId="5ABC4E5A"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tabs>
          <w:tab w:val="left" w:pos="284"/>
        </w:tabs>
        <w:spacing w:before="60" w:after="60" w:line="276" w:lineRule="auto"/>
        <w:jc w:val="both"/>
        <w:rPr>
          <w:rFonts w:asciiTheme="minorHAnsi" w:hAnsiTheme="minorHAnsi" w:cstheme="minorHAnsi"/>
          <w:i w:val="0"/>
          <w:iCs w:val="0"/>
          <w:szCs w:val="22"/>
          <w:lang w:val="it-IT"/>
        </w:rPr>
      </w:pPr>
      <w:r w:rsidRPr="0000358E">
        <w:rPr>
          <w:rFonts w:asciiTheme="minorHAnsi" w:hAnsiTheme="minorHAnsi" w:cstheme="minorHAnsi"/>
          <w:b/>
          <w:i w:val="0"/>
          <w:iCs w:val="0"/>
          <w:szCs w:val="22"/>
          <w:lang w:val="it-IT"/>
        </w:rPr>
        <w:t>E</w:t>
      </w:r>
      <w:r w:rsidRPr="0000358E">
        <w:rPr>
          <w:rFonts w:asciiTheme="minorHAnsi" w:hAnsiTheme="minorHAnsi" w:cstheme="minorHAnsi"/>
          <w:i w:val="0"/>
          <w:iCs w:val="0"/>
          <w:szCs w:val="22"/>
          <w:lang w:val="it-IT"/>
        </w:rPr>
        <w:t>. Sono iscritto alla Banca Dati Apistica con il codice univoco identificativo n.</w:t>
      </w:r>
      <w:r w:rsidR="00197A2C">
        <w:rPr>
          <w:rFonts w:asciiTheme="minorHAnsi" w:hAnsiTheme="minorHAnsi" w:cstheme="minorHAnsi"/>
          <w:i w:val="0"/>
          <w:iCs w:val="0"/>
          <w:szCs w:val="22"/>
          <w:lang w:val="it-IT"/>
        </w:rPr>
        <w:t>_____</w:t>
      </w:r>
      <w:r w:rsidRPr="0000358E">
        <w:rPr>
          <w:rFonts w:asciiTheme="minorHAnsi" w:hAnsiTheme="minorHAnsi" w:cstheme="minorHAnsi"/>
          <w:i w:val="0"/>
          <w:iCs w:val="0"/>
          <w:szCs w:val="22"/>
          <w:lang w:val="it-IT"/>
        </w:rPr>
        <w:t xml:space="preserve">___ dal </w:t>
      </w:r>
      <w:r w:rsidR="00197A2C" w:rsidRPr="0000358E">
        <w:rPr>
          <w:rFonts w:asciiTheme="minorHAnsi" w:hAnsiTheme="minorHAnsi" w:cstheme="minorHAnsi"/>
          <w:i w:val="0"/>
          <w:iCs w:val="0"/>
          <w:szCs w:val="22"/>
          <w:lang w:val="it-IT"/>
        </w:rPr>
        <w:fldChar w:fldCharType="begin">
          <w:ffData>
            <w:name w:val=""/>
            <w:enabled/>
            <w:calcOnExit w:val="0"/>
            <w:textInput/>
          </w:ffData>
        </w:fldChar>
      </w:r>
      <w:r w:rsidR="00197A2C" w:rsidRPr="0000358E">
        <w:rPr>
          <w:rFonts w:asciiTheme="minorHAnsi" w:hAnsiTheme="minorHAnsi" w:cstheme="minorHAnsi"/>
          <w:i w:val="0"/>
          <w:iCs w:val="0"/>
          <w:szCs w:val="22"/>
          <w:lang w:val="it-IT"/>
        </w:rPr>
        <w:instrText xml:space="preserve"> FORMTEXT </w:instrText>
      </w:r>
      <w:r w:rsidR="00197A2C" w:rsidRPr="0000358E">
        <w:rPr>
          <w:rFonts w:asciiTheme="minorHAnsi" w:hAnsiTheme="minorHAnsi" w:cstheme="minorHAnsi"/>
          <w:i w:val="0"/>
          <w:iCs w:val="0"/>
          <w:szCs w:val="22"/>
          <w:lang w:val="it-IT"/>
        </w:rPr>
      </w:r>
      <w:r w:rsidR="00197A2C" w:rsidRPr="0000358E">
        <w:rPr>
          <w:rFonts w:asciiTheme="minorHAnsi" w:hAnsiTheme="minorHAnsi" w:cstheme="minorHAnsi"/>
          <w:i w:val="0"/>
          <w:iCs w:val="0"/>
          <w:szCs w:val="22"/>
          <w:lang w:val="it-IT"/>
        </w:rPr>
        <w:fldChar w:fldCharType="separate"/>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szCs w:val="22"/>
          <w:lang w:val="it-IT"/>
        </w:rPr>
        <w:fldChar w:fldCharType="end"/>
      </w:r>
      <w:r w:rsidR="00197A2C" w:rsidRPr="0000358E">
        <w:rPr>
          <w:rFonts w:asciiTheme="minorHAnsi" w:hAnsiTheme="minorHAnsi" w:cstheme="minorHAnsi"/>
          <w:i w:val="0"/>
          <w:iCs w:val="0"/>
          <w:szCs w:val="22"/>
          <w:lang w:val="it-IT"/>
        </w:rPr>
        <w:fldChar w:fldCharType="begin">
          <w:ffData>
            <w:name w:val=""/>
            <w:enabled/>
            <w:calcOnExit w:val="0"/>
            <w:textInput/>
          </w:ffData>
        </w:fldChar>
      </w:r>
      <w:r w:rsidR="00197A2C" w:rsidRPr="0000358E">
        <w:rPr>
          <w:rFonts w:asciiTheme="minorHAnsi" w:hAnsiTheme="minorHAnsi" w:cstheme="minorHAnsi"/>
          <w:i w:val="0"/>
          <w:iCs w:val="0"/>
          <w:szCs w:val="22"/>
          <w:lang w:val="it-IT"/>
        </w:rPr>
        <w:instrText xml:space="preserve"> FORMTEXT </w:instrText>
      </w:r>
      <w:r w:rsidR="00197A2C" w:rsidRPr="0000358E">
        <w:rPr>
          <w:rFonts w:asciiTheme="minorHAnsi" w:hAnsiTheme="minorHAnsi" w:cstheme="minorHAnsi"/>
          <w:i w:val="0"/>
          <w:iCs w:val="0"/>
          <w:szCs w:val="22"/>
          <w:lang w:val="it-IT"/>
        </w:rPr>
      </w:r>
      <w:r w:rsidR="00197A2C" w:rsidRPr="0000358E">
        <w:rPr>
          <w:rFonts w:asciiTheme="minorHAnsi" w:hAnsiTheme="minorHAnsi" w:cstheme="minorHAnsi"/>
          <w:i w:val="0"/>
          <w:iCs w:val="0"/>
          <w:szCs w:val="22"/>
          <w:lang w:val="it-IT"/>
        </w:rPr>
        <w:fldChar w:fldCharType="separate"/>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noProof/>
          <w:szCs w:val="22"/>
          <w:lang w:val="it-IT"/>
        </w:rPr>
        <w:t> </w:t>
      </w:r>
      <w:r w:rsidR="00197A2C"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e </w:t>
      </w:r>
      <w:r w:rsidR="00197A2C">
        <w:rPr>
          <w:rFonts w:asciiTheme="minorHAnsi" w:hAnsiTheme="minorHAnsi" w:cstheme="minorHAnsi"/>
          <w:i w:val="0"/>
          <w:iCs w:val="0"/>
          <w:szCs w:val="22"/>
          <w:lang w:val="it-IT"/>
        </w:rPr>
        <w:t>i</w:t>
      </w:r>
      <w:r w:rsidRPr="0000358E">
        <w:rPr>
          <w:rFonts w:asciiTheme="minorHAnsi" w:hAnsiTheme="minorHAnsi" w:cstheme="minorHAnsi"/>
          <w:i w:val="0"/>
          <w:iCs w:val="0"/>
          <w:szCs w:val="22"/>
          <w:lang w:val="it-IT"/>
        </w:rPr>
        <w:t xml:space="preserve"> miei apiari sono identificati con cartellini riportanti il suddetto codice.</w:t>
      </w:r>
    </w:p>
    <w:p w14:paraId="1489515C" w14:textId="77777777"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jc w:val="both"/>
        <w:rPr>
          <w:rFonts w:asciiTheme="minorHAnsi" w:hAnsiTheme="minorHAnsi" w:cstheme="minorHAnsi"/>
          <w:i w:val="0"/>
          <w:iCs w:val="0"/>
          <w:szCs w:val="22"/>
          <w:lang w:val="it-IT"/>
        </w:rPr>
      </w:pPr>
    </w:p>
    <w:p w14:paraId="7302EA45" w14:textId="77777777" w:rsidR="00A07C0F" w:rsidRPr="0000358E" w:rsidRDefault="00A07C0F" w:rsidP="00A07C0F">
      <w:pPr>
        <w:pStyle w:val="Corpodeltesto21"/>
        <w:numPr>
          <w:ilvl w:val="0"/>
          <w:numId w:val="21"/>
        </w:num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i w:val="0"/>
          <w:iCs w:val="0"/>
          <w:szCs w:val="22"/>
          <w:lang w:val="it-IT"/>
        </w:rPr>
      </w:pPr>
      <w:r w:rsidRPr="0000358E">
        <w:rPr>
          <w:rFonts w:asciiTheme="minorHAnsi" w:hAnsiTheme="minorHAnsi" w:cstheme="minorHAnsi"/>
          <w:b/>
          <w:i w:val="0"/>
          <w:iCs w:val="0"/>
          <w:szCs w:val="22"/>
          <w:u w:val="single"/>
          <w:lang w:val="it-IT"/>
        </w:rPr>
        <w:t>ELENCO DEI DOCUMENTI/REGISTRI UTILIZZATI</w:t>
      </w:r>
      <w:r w:rsidRPr="0000358E">
        <w:rPr>
          <w:rFonts w:asciiTheme="minorHAnsi" w:hAnsiTheme="minorHAnsi" w:cstheme="minorHAnsi"/>
          <w:b/>
          <w:i w:val="0"/>
          <w:iCs w:val="0"/>
          <w:szCs w:val="22"/>
          <w:lang w:val="it-IT"/>
        </w:rPr>
        <w:t>:</w:t>
      </w:r>
      <w:r w:rsidRPr="0000358E">
        <w:rPr>
          <w:rFonts w:asciiTheme="minorHAnsi" w:hAnsiTheme="minorHAnsi" w:cstheme="minorHAnsi"/>
          <w:b/>
          <w:bCs/>
          <w:szCs w:val="22"/>
          <w:lang w:val="it-IT"/>
        </w:rPr>
        <w:t xml:space="preserve"> </w:t>
      </w:r>
    </w:p>
    <w:p w14:paraId="51E24D94" w14:textId="582A7933"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i w:val="0"/>
          <w:iCs w:val="0"/>
          <w:szCs w:val="22"/>
          <w:lang w:val="it-IT"/>
        </w:rPr>
      </w:pPr>
      <w:r w:rsidRPr="0000358E">
        <w:rPr>
          <w:rFonts w:asciiTheme="minorHAnsi" w:hAnsiTheme="minorHAnsi" w:cstheme="minorHAnsi"/>
          <w:i w:val="0"/>
          <w:iCs w:val="0"/>
          <w:szCs w:val="22"/>
          <w:lang w:val="it-IT"/>
        </w:rPr>
        <w:t>A. Scheda Materie Prime:</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fldChar w:fldCharType="begin">
          <w:ffData>
            <w:name w:val="CheckBox"/>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Box"/>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w:t>
      </w:r>
      <w:r w:rsidR="00197A2C" w:rsidRPr="0000358E">
        <w:rPr>
          <w:rFonts w:asciiTheme="minorHAnsi" w:hAnsiTheme="minorHAnsi" w:cstheme="minorHAnsi"/>
          <w:i w:val="0"/>
          <w:iCs w:val="0"/>
          <w:szCs w:val="22"/>
          <w:lang w:val="it-IT"/>
        </w:rPr>
        <w:t xml:space="preserve">SI </w:t>
      </w:r>
      <w:r w:rsidR="00197A2C"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t>B. Schede Operazioni Colturali</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SI</w:t>
      </w:r>
    </w:p>
    <w:p w14:paraId="71C711FC" w14:textId="4E81E455"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i w:val="0"/>
          <w:iCs w:val="0"/>
          <w:szCs w:val="22"/>
          <w:lang w:val="it-IT"/>
        </w:rPr>
      </w:pPr>
      <w:r w:rsidRPr="0000358E">
        <w:rPr>
          <w:rFonts w:asciiTheme="minorHAnsi" w:hAnsiTheme="minorHAnsi" w:cstheme="minorHAnsi"/>
          <w:i w:val="0"/>
          <w:iCs w:val="0"/>
          <w:szCs w:val="22"/>
          <w:lang w:val="it-IT"/>
        </w:rPr>
        <w:t>C. Scheda Vendite</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fldChar w:fldCharType="begin">
          <w:ffData>
            <w:name w:val="CheckBox"/>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SI</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t>D. Schede attività di preparazione</w:t>
      </w:r>
      <w:r w:rsidRPr="0000358E">
        <w:rPr>
          <w:rFonts w:asciiTheme="minorHAnsi" w:hAnsiTheme="minorHAnsi" w:cstheme="minorHAnsi"/>
          <w:i w:val="0"/>
          <w:iCs w:val="0"/>
          <w:szCs w:val="22"/>
          <w:lang w:val="it-IT"/>
        </w:rPr>
        <w:tab/>
      </w:r>
      <w:r w:rsid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fldChar w:fldCharType="begin">
          <w:ffData>
            <w:name w:val="CheckBox"/>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SI</w:t>
      </w:r>
    </w:p>
    <w:p w14:paraId="7D09EDF9" w14:textId="68217881"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i w:val="0"/>
          <w:szCs w:val="22"/>
          <w:lang w:val="it-IT"/>
        </w:rPr>
      </w:pPr>
      <w:r w:rsidRPr="0000358E">
        <w:rPr>
          <w:rFonts w:asciiTheme="minorHAnsi" w:hAnsiTheme="minorHAnsi" w:cstheme="minorHAnsi"/>
          <w:i w:val="0"/>
          <w:iCs w:val="0"/>
          <w:szCs w:val="22"/>
          <w:lang w:val="it-IT"/>
        </w:rPr>
        <w:t>E. Scheda Reclami</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SI</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t xml:space="preserve">F. Registro </w:t>
      </w:r>
      <w:r w:rsidRPr="0000358E">
        <w:rPr>
          <w:rFonts w:asciiTheme="minorHAnsi" w:hAnsiTheme="minorHAnsi" w:cstheme="minorHAnsi"/>
          <w:i w:val="0"/>
          <w:szCs w:val="22"/>
          <w:lang w:val="it-IT"/>
        </w:rPr>
        <w:t>Banca Dati Apistica</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0000358E">
        <w:rPr>
          <w:rFonts w:asciiTheme="minorHAnsi" w:hAnsiTheme="minorHAnsi" w:cstheme="minorHAnsi"/>
          <w:i w:val="0"/>
          <w:iCs w:val="0"/>
          <w:szCs w:val="22"/>
          <w:lang w:val="it-IT"/>
        </w:rPr>
        <w:tab/>
      </w:r>
      <w:r w:rsidRPr="0000358E">
        <w:rPr>
          <w:rFonts w:asciiTheme="minorHAnsi" w:hAnsiTheme="minorHAnsi" w:cstheme="minorHAnsi"/>
          <w:i w:val="0"/>
          <w:szCs w:val="22"/>
          <w:lang w:val="it-IT"/>
        </w:rPr>
        <w:fldChar w:fldCharType="begin">
          <w:ffData>
            <w:name w:val="CheckBox"/>
            <w:enabled/>
            <w:calcOnExit w:val="0"/>
            <w:checkBox>
              <w:sizeAuto/>
              <w:default w:val="0"/>
              <w:checked w:val="0"/>
            </w:checkBox>
          </w:ffData>
        </w:fldChar>
      </w:r>
      <w:r w:rsidRPr="0000358E">
        <w:rPr>
          <w:rFonts w:asciiTheme="minorHAnsi" w:hAnsiTheme="minorHAnsi" w:cstheme="minorHAnsi"/>
          <w:i w:val="0"/>
          <w:szCs w:val="22"/>
          <w:lang w:val="it-IT"/>
        </w:rPr>
        <w:instrText xml:space="preserve"> FORMCHECKBOX </w:instrText>
      </w:r>
      <w:r w:rsidR="003F611C">
        <w:rPr>
          <w:rFonts w:asciiTheme="minorHAnsi" w:hAnsiTheme="minorHAnsi" w:cstheme="minorHAnsi"/>
          <w:i w:val="0"/>
          <w:szCs w:val="22"/>
          <w:lang w:val="it-IT"/>
        </w:rPr>
      </w:r>
      <w:r w:rsidR="003F611C">
        <w:rPr>
          <w:rFonts w:asciiTheme="minorHAnsi" w:hAnsiTheme="minorHAnsi" w:cstheme="minorHAnsi"/>
          <w:i w:val="0"/>
          <w:szCs w:val="22"/>
          <w:lang w:val="it-IT"/>
        </w:rPr>
        <w:fldChar w:fldCharType="separate"/>
      </w:r>
      <w:r w:rsidRPr="0000358E">
        <w:rPr>
          <w:rFonts w:asciiTheme="minorHAnsi" w:hAnsiTheme="minorHAnsi" w:cstheme="minorHAnsi"/>
          <w:i w:val="0"/>
          <w:szCs w:val="22"/>
          <w:lang w:val="it-IT"/>
        </w:rPr>
        <w:fldChar w:fldCharType="end"/>
      </w:r>
      <w:r w:rsidRPr="0000358E">
        <w:rPr>
          <w:rFonts w:asciiTheme="minorHAnsi" w:hAnsiTheme="minorHAnsi" w:cstheme="minorHAnsi"/>
          <w:i w:val="0"/>
          <w:szCs w:val="22"/>
          <w:lang w:val="it-IT"/>
        </w:rPr>
        <w:t xml:space="preserve"> NO - </w:t>
      </w:r>
      <w:r w:rsidRPr="0000358E">
        <w:rPr>
          <w:rFonts w:asciiTheme="minorHAnsi" w:hAnsiTheme="minorHAnsi" w:cstheme="minorHAnsi"/>
          <w:i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szCs w:val="22"/>
          <w:lang w:val="it-IT"/>
        </w:rPr>
        <w:instrText xml:space="preserve"> FORMCHECKBOX </w:instrText>
      </w:r>
      <w:r w:rsidR="003F611C">
        <w:rPr>
          <w:rFonts w:asciiTheme="minorHAnsi" w:hAnsiTheme="minorHAnsi" w:cstheme="minorHAnsi"/>
          <w:i w:val="0"/>
          <w:szCs w:val="22"/>
          <w:lang w:val="it-IT"/>
        </w:rPr>
      </w:r>
      <w:r w:rsidR="003F611C">
        <w:rPr>
          <w:rFonts w:asciiTheme="minorHAnsi" w:hAnsiTheme="minorHAnsi" w:cstheme="minorHAnsi"/>
          <w:i w:val="0"/>
          <w:szCs w:val="22"/>
          <w:lang w:val="it-IT"/>
        </w:rPr>
        <w:fldChar w:fldCharType="separate"/>
      </w:r>
      <w:r w:rsidRPr="0000358E">
        <w:rPr>
          <w:rFonts w:asciiTheme="minorHAnsi" w:hAnsiTheme="minorHAnsi" w:cstheme="minorHAnsi"/>
          <w:i w:val="0"/>
          <w:szCs w:val="22"/>
          <w:lang w:val="it-IT"/>
        </w:rPr>
        <w:fldChar w:fldCharType="end"/>
      </w:r>
      <w:r w:rsidRPr="0000358E">
        <w:rPr>
          <w:rFonts w:asciiTheme="minorHAnsi" w:hAnsiTheme="minorHAnsi" w:cstheme="minorHAnsi"/>
          <w:i w:val="0"/>
          <w:szCs w:val="22"/>
          <w:lang w:val="it-IT"/>
        </w:rPr>
        <w:t xml:space="preserve"> SI</w:t>
      </w:r>
    </w:p>
    <w:p w14:paraId="00FB6C5C" w14:textId="4DA7ADFE"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360" w:lineRule="auto"/>
        <w:ind w:left="28" w:hanging="28"/>
        <w:jc w:val="both"/>
        <w:rPr>
          <w:rFonts w:asciiTheme="minorHAnsi" w:hAnsiTheme="minorHAnsi" w:cstheme="minorHAnsi"/>
          <w:i w:val="0"/>
          <w:szCs w:val="22"/>
          <w:lang w:val="it-IT"/>
        </w:rPr>
      </w:pPr>
      <w:r w:rsidRPr="0000358E">
        <w:rPr>
          <w:rFonts w:asciiTheme="minorHAnsi" w:hAnsiTheme="minorHAnsi" w:cstheme="minorHAnsi"/>
          <w:i w:val="0"/>
          <w:szCs w:val="22"/>
          <w:lang w:val="it-IT"/>
        </w:rPr>
        <w:t>G. Registro</w:t>
      </w:r>
      <w:r w:rsidRPr="0000358E">
        <w:rPr>
          <w:rFonts w:asciiTheme="minorHAnsi" w:hAnsiTheme="minorHAnsi" w:cstheme="minorHAnsi"/>
          <w:i w:val="0"/>
          <w:iCs w:val="0"/>
          <w:szCs w:val="22"/>
          <w:lang w:val="it-IT"/>
        </w:rPr>
        <w:t xml:space="preserve"> apiari</w:t>
      </w:r>
      <w:r w:rsidRPr="0000358E">
        <w:rPr>
          <w:rFonts w:asciiTheme="minorHAnsi" w:hAnsiTheme="minorHAnsi" w:cstheme="minorHAnsi"/>
          <w:i w:val="0"/>
          <w:szCs w:val="22"/>
          <w:lang w:val="it-IT"/>
        </w:rPr>
        <w:tab/>
      </w:r>
      <w:r w:rsidRPr="0000358E">
        <w:rPr>
          <w:rFonts w:asciiTheme="minorHAnsi" w:hAnsiTheme="minorHAnsi" w:cstheme="minorHAnsi"/>
          <w:i w:val="0"/>
          <w:szCs w:val="22"/>
          <w:lang w:val="it-IT"/>
        </w:rPr>
        <w:tab/>
      </w:r>
      <w:r w:rsidRPr="0000358E">
        <w:rPr>
          <w:rFonts w:asciiTheme="minorHAnsi" w:hAnsiTheme="minorHAnsi" w:cstheme="minorHAnsi"/>
          <w:i w:val="0"/>
          <w:szCs w:val="22"/>
          <w:lang w:val="it-IT"/>
        </w:rPr>
        <w:tab/>
      </w:r>
      <w:r w:rsidRPr="0000358E">
        <w:rPr>
          <w:rFonts w:asciiTheme="minorHAnsi" w:hAnsiTheme="minorHAnsi" w:cstheme="minorHAnsi"/>
          <w:i w:val="0"/>
          <w:szCs w:val="22"/>
          <w:lang w:val="it-IT"/>
        </w:rPr>
        <w:tab/>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SI</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t xml:space="preserve">H. Registro trattamenti apistici </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szCs w:val="22"/>
          <w:lang w:val="it-IT"/>
        </w:rPr>
        <w:fldChar w:fldCharType="begin">
          <w:ffData>
            <w:name w:val="CheckBox"/>
            <w:enabled/>
            <w:calcOnExit w:val="0"/>
            <w:checkBox>
              <w:sizeAuto/>
              <w:default w:val="0"/>
              <w:checked w:val="0"/>
            </w:checkBox>
          </w:ffData>
        </w:fldChar>
      </w:r>
      <w:r w:rsidRPr="0000358E">
        <w:rPr>
          <w:rFonts w:asciiTheme="minorHAnsi" w:hAnsiTheme="minorHAnsi" w:cstheme="minorHAnsi"/>
          <w:i w:val="0"/>
          <w:szCs w:val="22"/>
          <w:lang w:val="it-IT"/>
        </w:rPr>
        <w:instrText xml:space="preserve"> FORMCHECKBOX </w:instrText>
      </w:r>
      <w:r w:rsidR="003F611C">
        <w:rPr>
          <w:rFonts w:asciiTheme="minorHAnsi" w:hAnsiTheme="minorHAnsi" w:cstheme="minorHAnsi"/>
          <w:i w:val="0"/>
          <w:szCs w:val="22"/>
          <w:lang w:val="it-IT"/>
        </w:rPr>
      </w:r>
      <w:r w:rsidR="003F611C">
        <w:rPr>
          <w:rFonts w:asciiTheme="minorHAnsi" w:hAnsiTheme="minorHAnsi" w:cstheme="minorHAnsi"/>
          <w:i w:val="0"/>
          <w:szCs w:val="22"/>
          <w:lang w:val="it-IT"/>
        </w:rPr>
        <w:fldChar w:fldCharType="separate"/>
      </w:r>
      <w:r w:rsidRPr="0000358E">
        <w:rPr>
          <w:rFonts w:asciiTheme="minorHAnsi" w:hAnsiTheme="minorHAnsi" w:cstheme="minorHAnsi"/>
          <w:i w:val="0"/>
          <w:szCs w:val="22"/>
          <w:lang w:val="it-IT"/>
        </w:rPr>
        <w:fldChar w:fldCharType="end"/>
      </w:r>
      <w:r w:rsidRPr="0000358E">
        <w:rPr>
          <w:rFonts w:asciiTheme="minorHAnsi" w:hAnsiTheme="minorHAnsi" w:cstheme="minorHAnsi"/>
          <w:i w:val="0"/>
          <w:szCs w:val="22"/>
          <w:lang w:val="it-IT"/>
        </w:rPr>
        <w:t xml:space="preserve"> NO - </w:t>
      </w:r>
      <w:r w:rsidRPr="0000358E">
        <w:rPr>
          <w:rFonts w:asciiTheme="minorHAnsi" w:hAnsiTheme="minorHAnsi" w:cstheme="minorHAnsi"/>
          <w:i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szCs w:val="22"/>
          <w:lang w:val="it-IT"/>
        </w:rPr>
        <w:instrText xml:space="preserve"> FORMCHECKBOX </w:instrText>
      </w:r>
      <w:r w:rsidR="003F611C">
        <w:rPr>
          <w:rFonts w:asciiTheme="minorHAnsi" w:hAnsiTheme="minorHAnsi" w:cstheme="minorHAnsi"/>
          <w:i w:val="0"/>
          <w:szCs w:val="22"/>
          <w:lang w:val="it-IT"/>
        </w:rPr>
      </w:r>
      <w:r w:rsidR="003F611C">
        <w:rPr>
          <w:rFonts w:asciiTheme="minorHAnsi" w:hAnsiTheme="minorHAnsi" w:cstheme="minorHAnsi"/>
          <w:i w:val="0"/>
          <w:szCs w:val="22"/>
          <w:lang w:val="it-IT"/>
        </w:rPr>
        <w:fldChar w:fldCharType="separate"/>
      </w:r>
      <w:r w:rsidRPr="0000358E">
        <w:rPr>
          <w:rFonts w:asciiTheme="minorHAnsi" w:hAnsiTheme="minorHAnsi" w:cstheme="minorHAnsi"/>
          <w:i w:val="0"/>
          <w:szCs w:val="22"/>
          <w:lang w:val="it-IT"/>
        </w:rPr>
        <w:fldChar w:fldCharType="end"/>
      </w:r>
      <w:r w:rsidRPr="0000358E">
        <w:rPr>
          <w:rFonts w:asciiTheme="minorHAnsi" w:hAnsiTheme="minorHAnsi" w:cstheme="minorHAnsi"/>
          <w:i w:val="0"/>
          <w:szCs w:val="22"/>
          <w:lang w:val="it-IT"/>
        </w:rPr>
        <w:t xml:space="preserve"> SI</w:t>
      </w:r>
    </w:p>
    <w:p w14:paraId="4878C57C" w14:textId="6718CEB8" w:rsidR="00A07C0F" w:rsidRPr="0000358E" w:rsidRDefault="00A07C0F" w:rsidP="00A07C0F">
      <w:pPr>
        <w:pStyle w:val="Corpodeltesto21"/>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i w:val="0"/>
          <w:iCs w:val="0"/>
          <w:szCs w:val="22"/>
          <w:lang w:val="it-IT"/>
        </w:rPr>
      </w:pPr>
      <w:r w:rsidRPr="0000358E">
        <w:rPr>
          <w:rFonts w:asciiTheme="minorHAnsi" w:hAnsiTheme="minorHAnsi" w:cstheme="minorHAnsi"/>
          <w:i w:val="0"/>
          <w:szCs w:val="22"/>
          <w:lang w:val="it-IT"/>
        </w:rPr>
        <w:t xml:space="preserve">I. Registro </w:t>
      </w:r>
      <w:proofErr w:type="spellStart"/>
      <w:r w:rsidRPr="0000358E">
        <w:rPr>
          <w:rFonts w:asciiTheme="minorHAnsi" w:hAnsiTheme="minorHAnsi" w:cstheme="minorHAnsi"/>
          <w:i w:val="0"/>
          <w:szCs w:val="22"/>
          <w:lang w:val="it-IT"/>
        </w:rPr>
        <w:t>produz</w:t>
      </w:r>
      <w:proofErr w:type="spellEnd"/>
      <w:r w:rsidRPr="0000358E">
        <w:rPr>
          <w:rFonts w:asciiTheme="minorHAnsi" w:hAnsiTheme="minorHAnsi" w:cstheme="minorHAnsi"/>
          <w:i w:val="0"/>
          <w:szCs w:val="22"/>
          <w:lang w:val="it-IT"/>
        </w:rPr>
        <w:t>. apistiche</w:t>
      </w:r>
      <w:r w:rsidRPr="0000358E">
        <w:rPr>
          <w:rFonts w:asciiTheme="minorHAnsi" w:hAnsiTheme="minorHAnsi" w:cstheme="minorHAnsi"/>
          <w:i w:val="0"/>
          <w:szCs w:val="22"/>
          <w:lang w:val="it-IT"/>
        </w:rPr>
        <w:tab/>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SI</w:t>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t xml:space="preserve">L. Altri registri </w:t>
      </w:r>
      <w:r w:rsidRPr="0000358E">
        <w:rPr>
          <w:rFonts w:asciiTheme="minorHAnsi" w:hAnsiTheme="minorHAnsi" w:cstheme="minorHAnsi"/>
          <w:i w:val="0"/>
          <w:iCs w:val="0"/>
          <w:szCs w:val="22"/>
          <w:lang w:val="it-IT"/>
        </w:rPr>
        <w:fldChar w:fldCharType="begin">
          <w:ffData>
            <w:name w:val=""/>
            <w:enabled/>
            <w:calcOnExit w:val="0"/>
            <w:textInput/>
          </w:ffData>
        </w:fldChar>
      </w:r>
      <w:r w:rsidRPr="0000358E">
        <w:rPr>
          <w:rFonts w:asciiTheme="minorHAnsi" w:hAnsiTheme="minorHAnsi" w:cstheme="minorHAnsi"/>
          <w:i w:val="0"/>
          <w:iCs w:val="0"/>
          <w:szCs w:val="22"/>
          <w:lang w:val="it-IT"/>
        </w:rPr>
        <w:instrText xml:space="preserve"> FORMTEXT </w:instrText>
      </w:r>
      <w:r w:rsidRPr="0000358E">
        <w:rPr>
          <w:rFonts w:asciiTheme="minorHAnsi" w:hAnsiTheme="minorHAnsi" w:cstheme="minorHAnsi"/>
          <w:i w:val="0"/>
          <w:iCs w:val="0"/>
          <w:szCs w:val="22"/>
          <w:lang w:val="it-IT"/>
        </w:rPr>
      </w:r>
      <w:r w:rsidRPr="0000358E">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noProof/>
          <w:szCs w:val="22"/>
          <w:lang w:val="it-IT"/>
        </w:rPr>
        <w:t> </w:t>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tab/>
      </w:r>
      <w:r w:rsidR="0000358E">
        <w:rPr>
          <w:rFonts w:asciiTheme="minorHAnsi" w:hAnsiTheme="minorHAnsi" w:cstheme="minorHAnsi"/>
          <w:i w:val="0"/>
          <w:iCs w:val="0"/>
          <w:szCs w:val="22"/>
          <w:lang w:val="it-IT"/>
        </w:rPr>
        <w:tab/>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NO - </w:t>
      </w:r>
      <w:r w:rsidRPr="0000358E">
        <w:rPr>
          <w:rFonts w:asciiTheme="minorHAnsi" w:hAnsiTheme="minorHAnsi" w:cstheme="minorHAnsi"/>
          <w:i w:val="0"/>
          <w:iCs w:val="0"/>
          <w:szCs w:val="22"/>
          <w:lang w:val="it-IT"/>
        </w:rPr>
        <w:fldChar w:fldCharType="begin">
          <w:ffData>
            <w:name w:val="Check21"/>
            <w:enabled/>
            <w:calcOnExit w:val="0"/>
            <w:checkBox>
              <w:sizeAuto/>
              <w:default w:val="0"/>
              <w:checked w:val="0"/>
            </w:checkBox>
          </w:ffData>
        </w:fldChar>
      </w:r>
      <w:r w:rsidRPr="0000358E">
        <w:rPr>
          <w:rFonts w:asciiTheme="minorHAnsi" w:hAnsiTheme="minorHAnsi" w:cstheme="minorHAnsi"/>
          <w:i w:val="0"/>
          <w:iCs w:val="0"/>
          <w:szCs w:val="22"/>
          <w:lang w:val="it-IT"/>
        </w:rPr>
        <w:instrText xml:space="preserve"> FORMCHECKBOX </w:instrText>
      </w:r>
      <w:r w:rsidR="003F611C">
        <w:rPr>
          <w:rFonts w:asciiTheme="minorHAnsi" w:hAnsiTheme="minorHAnsi" w:cstheme="minorHAnsi"/>
          <w:i w:val="0"/>
          <w:iCs w:val="0"/>
          <w:szCs w:val="22"/>
          <w:lang w:val="it-IT"/>
        </w:rPr>
      </w:r>
      <w:r w:rsidR="003F611C">
        <w:rPr>
          <w:rFonts w:asciiTheme="minorHAnsi" w:hAnsiTheme="minorHAnsi" w:cstheme="minorHAnsi"/>
          <w:i w:val="0"/>
          <w:iCs w:val="0"/>
          <w:szCs w:val="22"/>
          <w:lang w:val="it-IT"/>
        </w:rPr>
        <w:fldChar w:fldCharType="separate"/>
      </w:r>
      <w:r w:rsidRPr="0000358E">
        <w:rPr>
          <w:rFonts w:asciiTheme="minorHAnsi" w:hAnsiTheme="minorHAnsi" w:cstheme="minorHAnsi"/>
          <w:i w:val="0"/>
          <w:iCs w:val="0"/>
          <w:szCs w:val="22"/>
          <w:lang w:val="it-IT"/>
        </w:rPr>
        <w:fldChar w:fldCharType="end"/>
      </w:r>
      <w:r w:rsidRPr="0000358E">
        <w:rPr>
          <w:rFonts w:asciiTheme="minorHAnsi" w:hAnsiTheme="minorHAnsi" w:cstheme="minorHAnsi"/>
          <w:i w:val="0"/>
          <w:iCs w:val="0"/>
          <w:szCs w:val="22"/>
          <w:lang w:val="it-IT"/>
        </w:rPr>
        <w:t xml:space="preserve"> SI</w:t>
      </w:r>
    </w:p>
    <w:p w14:paraId="5C3D0B80" w14:textId="77777777" w:rsidR="00A07C0F" w:rsidRPr="0000358E" w:rsidRDefault="00A07C0F" w:rsidP="00A07C0F">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C</w:t>
      </w:r>
      <w:r w:rsidRPr="0000358E">
        <w:rPr>
          <w:rFonts w:asciiTheme="minorHAnsi" w:hAnsiTheme="minorHAnsi" w:cstheme="minorHAnsi"/>
          <w:bCs/>
          <w:sz w:val="22"/>
          <w:szCs w:val="22"/>
        </w:rPr>
        <w:t>ompilo in forma elettronica le seguenti schede/elenchi:</w:t>
      </w:r>
      <w:r w:rsidRPr="0000358E">
        <w:rPr>
          <w:rFonts w:asciiTheme="minorHAnsi" w:hAnsiTheme="minorHAnsi" w:cstheme="minorHAnsi"/>
          <w:i/>
          <w:iCs/>
          <w:sz w:val="22"/>
          <w:szCs w:val="22"/>
        </w:rPr>
        <w:t xml:space="preserve"> </w:t>
      </w:r>
      <w:r w:rsidRPr="0000358E">
        <w:rPr>
          <w:rFonts w:asciiTheme="minorHAnsi" w:hAnsiTheme="minorHAnsi" w:cstheme="minorHAnsi"/>
          <w:i/>
          <w:iCs/>
          <w:sz w:val="22"/>
          <w:szCs w:val="22"/>
        </w:rPr>
        <w:fldChar w:fldCharType="begin">
          <w:ffData>
            <w:name w:val=""/>
            <w:enabled/>
            <w:calcOnExit w:val="0"/>
            <w:textInput/>
          </w:ffData>
        </w:fldChar>
      </w:r>
      <w:r w:rsidRPr="0000358E">
        <w:rPr>
          <w:rFonts w:asciiTheme="minorHAnsi" w:hAnsiTheme="minorHAnsi" w:cstheme="minorHAnsi"/>
          <w:i/>
          <w:iCs/>
          <w:sz w:val="22"/>
          <w:szCs w:val="22"/>
        </w:rPr>
        <w:instrText xml:space="preserve"> FORMTEXT </w:instrText>
      </w:r>
      <w:r w:rsidRPr="0000358E">
        <w:rPr>
          <w:rFonts w:asciiTheme="minorHAnsi" w:hAnsiTheme="minorHAnsi" w:cstheme="minorHAnsi"/>
          <w:i/>
          <w:iCs/>
          <w:sz w:val="22"/>
          <w:szCs w:val="22"/>
        </w:rPr>
      </w:r>
      <w:r w:rsidRPr="0000358E">
        <w:rPr>
          <w:rFonts w:asciiTheme="minorHAnsi" w:hAnsiTheme="minorHAnsi" w:cstheme="minorHAnsi"/>
          <w:i/>
          <w:iCs/>
          <w:sz w:val="22"/>
          <w:szCs w:val="22"/>
        </w:rPr>
        <w:fldChar w:fldCharType="separate"/>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noProof/>
          <w:sz w:val="22"/>
          <w:szCs w:val="22"/>
        </w:rPr>
        <w:t> </w:t>
      </w:r>
      <w:r w:rsidRPr="0000358E">
        <w:rPr>
          <w:rFonts w:asciiTheme="minorHAnsi" w:hAnsiTheme="minorHAnsi" w:cstheme="minorHAnsi"/>
          <w:i/>
          <w:iCs/>
          <w:sz w:val="22"/>
          <w:szCs w:val="22"/>
        </w:rPr>
        <w:fldChar w:fldCharType="end"/>
      </w:r>
      <w:r w:rsidRPr="0000358E">
        <w:rPr>
          <w:rFonts w:asciiTheme="minorHAnsi" w:hAnsiTheme="minorHAnsi" w:cstheme="minorHAnsi"/>
          <w:i/>
          <w:iCs/>
          <w:sz w:val="22"/>
          <w:szCs w:val="22"/>
        </w:rPr>
        <w:t>.</w:t>
      </w:r>
    </w:p>
    <w:p w14:paraId="35B48FC8" w14:textId="70B8F1AE" w:rsidR="00A22D30" w:rsidRPr="0000358E" w:rsidRDefault="00A07C0F" w:rsidP="009E43D9">
      <w:p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i/>
          <w:iCs/>
          <w:sz w:val="20"/>
        </w:rPr>
      </w:pP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R</w:t>
      </w:r>
      <w:r w:rsidRPr="0000358E">
        <w:rPr>
          <w:rFonts w:asciiTheme="minorHAnsi" w:hAnsiTheme="minorHAnsi" w:cstheme="minorHAnsi"/>
          <w:bCs/>
          <w:sz w:val="22"/>
          <w:szCs w:val="22"/>
        </w:rPr>
        <w:t xml:space="preserve">egistro tutti i dati richiesti nelle schede consegnatemi, che conservo per almeno </w:t>
      </w:r>
      <w:proofErr w:type="gramStart"/>
      <w:r w:rsidRPr="0000358E">
        <w:rPr>
          <w:rFonts w:asciiTheme="minorHAnsi" w:hAnsiTheme="minorHAnsi" w:cstheme="minorHAnsi"/>
          <w:bCs/>
          <w:sz w:val="22"/>
          <w:szCs w:val="22"/>
        </w:rPr>
        <w:t>5</w:t>
      </w:r>
      <w:proofErr w:type="gramEnd"/>
      <w:r w:rsidRPr="0000358E">
        <w:rPr>
          <w:rFonts w:asciiTheme="minorHAnsi" w:hAnsiTheme="minorHAnsi" w:cstheme="minorHAnsi"/>
          <w:bCs/>
          <w:sz w:val="22"/>
          <w:szCs w:val="22"/>
        </w:rPr>
        <w:t xml:space="preserve"> anni. </w:t>
      </w:r>
    </w:p>
    <w:p w14:paraId="49194B0E" w14:textId="77777777" w:rsidR="009E43D9" w:rsidRPr="009E43D9" w:rsidRDefault="009E43D9" w:rsidP="008A1BEA">
      <w:pPr>
        <w:spacing w:before="120" w:after="120"/>
        <w:jc w:val="center"/>
        <w:rPr>
          <w:rFonts w:asciiTheme="minorHAnsi" w:hAnsiTheme="minorHAnsi" w:cstheme="minorHAnsi"/>
          <w:b/>
          <w:bCs/>
          <w:sz w:val="18"/>
          <w:szCs w:val="18"/>
        </w:rPr>
      </w:pPr>
    </w:p>
    <w:p w14:paraId="6FE72D0D" w14:textId="63D04CA5" w:rsidR="003F0723" w:rsidRPr="0000358E" w:rsidRDefault="003F0723" w:rsidP="008A1BEA">
      <w:pPr>
        <w:spacing w:before="120" w:after="120"/>
        <w:jc w:val="center"/>
        <w:rPr>
          <w:rFonts w:asciiTheme="minorHAnsi" w:hAnsiTheme="minorHAnsi" w:cstheme="minorHAnsi"/>
          <w:b/>
          <w:bCs/>
          <w:sz w:val="28"/>
          <w:szCs w:val="28"/>
        </w:rPr>
      </w:pPr>
      <w:r w:rsidRPr="0000358E">
        <w:rPr>
          <w:rFonts w:asciiTheme="minorHAnsi" w:hAnsiTheme="minorHAnsi" w:cstheme="minorHAnsi"/>
          <w:b/>
          <w:bCs/>
          <w:sz w:val="28"/>
          <w:szCs w:val="28"/>
        </w:rPr>
        <w:t>STRUTTURE AZIENDALI</w:t>
      </w:r>
    </w:p>
    <w:p w14:paraId="12B841F6" w14:textId="77777777" w:rsidR="003F0723" w:rsidRPr="0000358E" w:rsidRDefault="003F0723" w:rsidP="003F0723">
      <w:pPr>
        <w:pBdr>
          <w:top w:val="single" w:sz="4" w:space="1" w:color="auto"/>
          <w:left w:val="single" w:sz="4" w:space="0" w:color="auto"/>
          <w:bottom w:val="single" w:sz="4" w:space="1" w:color="auto"/>
          <w:right w:val="single" w:sz="4" w:space="1" w:color="auto"/>
        </w:pBdr>
        <w:rPr>
          <w:rFonts w:asciiTheme="minorHAnsi" w:hAnsiTheme="minorHAnsi" w:cstheme="minorHAnsi"/>
          <w:b/>
          <w:bCs/>
          <w:sz w:val="10"/>
          <w:szCs w:val="10"/>
        </w:rPr>
      </w:pPr>
    </w:p>
    <w:p w14:paraId="41C7461F" w14:textId="255A0C3E" w:rsidR="003F0723" w:rsidRPr="00506A26" w:rsidRDefault="004047CC" w:rsidP="003F0723">
      <w:pPr>
        <w:pBdr>
          <w:top w:val="single" w:sz="4" w:space="1" w:color="auto"/>
          <w:left w:val="single" w:sz="4" w:space="0" w:color="auto"/>
          <w:bottom w:val="single" w:sz="4" w:space="1" w:color="auto"/>
          <w:right w:val="single" w:sz="4" w:space="1" w:color="auto"/>
        </w:pBdr>
        <w:spacing w:after="120"/>
        <w:rPr>
          <w:rFonts w:asciiTheme="minorHAnsi" w:hAnsiTheme="minorHAnsi" w:cstheme="minorHAnsi"/>
          <w:b/>
          <w:bCs/>
          <w:sz w:val="22"/>
          <w:szCs w:val="22"/>
        </w:rPr>
      </w:pPr>
      <w:r w:rsidRPr="00506A26">
        <w:rPr>
          <w:rFonts w:asciiTheme="minorHAnsi" w:hAnsiTheme="minorHAnsi" w:cstheme="minorHAnsi"/>
          <w:b/>
          <w:bCs/>
          <w:sz w:val="22"/>
          <w:szCs w:val="22"/>
          <w:u w:val="single"/>
        </w:rPr>
        <w:t>STRUTTURE AZIENDALI</w:t>
      </w:r>
    </w:p>
    <w:p w14:paraId="14D9DF3E" w14:textId="757AE1B4" w:rsidR="003F0723" w:rsidRPr="00506A26" w:rsidRDefault="003F0723" w:rsidP="003F0723">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Cs/>
          <w:sz w:val="22"/>
          <w:szCs w:val="22"/>
        </w:rPr>
      </w:pPr>
      <w:r w:rsidRPr="00506A26">
        <w:rPr>
          <w:rFonts w:asciiTheme="minorHAnsi" w:hAnsiTheme="minorHAnsi" w:cstheme="minorHAnsi"/>
          <w:bCs/>
          <w:sz w:val="22"/>
          <w:szCs w:val="22"/>
        </w:rPr>
        <w:t xml:space="preserve">L’azienda dispone di strutture </w:t>
      </w:r>
      <w:proofErr w:type="gramStart"/>
      <w:r w:rsidR="00C06F4B" w:rsidRPr="00506A26">
        <w:rPr>
          <w:rFonts w:asciiTheme="minorHAnsi" w:hAnsiTheme="minorHAnsi" w:cstheme="minorHAnsi"/>
          <w:bCs/>
          <w:sz w:val="22"/>
          <w:szCs w:val="22"/>
        </w:rPr>
        <w:t>aziendali:</w:t>
      </w:r>
      <w:r w:rsidR="002340EF">
        <w:rPr>
          <w:rFonts w:asciiTheme="minorHAnsi" w:hAnsiTheme="minorHAnsi" w:cstheme="minorHAnsi"/>
          <w:sz w:val="22"/>
          <w:szCs w:val="22"/>
        </w:rPr>
        <w:t xml:space="preserve">   </w:t>
      </w:r>
      <w:proofErr w:type="gramEnd"/>
      <w:r w:rsidR="002340EF">
        <w:rPr>
          <w:rFonts w:asciiTheme="minorHAnsi" w:hAnsiTheme="minorHAnsi" w:cstheme="minorHAnsi"/>
          <w:sz w:val="22"/>
          <w:szCs w:val="22"/>
        </w:rPr>
        <w:t xml:space="preserve">         </w:t>
      </w:r>
      <w:r w:rsidR="00150E98" w:rsidRPr="00506A26">
        <w:rPr>
          <w:rFonts w:asciiTheme="minorHAnsi" w:hAnsiTheme="minorHAnsi" w:cstheme="minorHAnsi"/>
          <w:sz w:val="22"/>
          <w:szCs w:val="22"/>
        </w:rPr>
        <w:tab/>
      </w:r>
      <w:r w:rsidR="002D73CE" w:rsidRPr="00506A26">
        <w:rPr>
          <w:rFonts w:asciiTheme="minorHAnsi" w:hAnsiTheme="minorHAnsi" w:cstheme="minorHAnsi"/>
          <w:sz w:val="22"/>
          <w:szCs w:val="22"/>
        </w:rPr>
        <w:tab/>
      </w:r>
      <w:r w:rsidR="002D73CE" w:rsidRPr="00506A26">
        <w:rPr>
          <w:rFonts w:asciiTheme="minorHAnsi" w:hAnsiTheme="minorHAnsi" w:cstheme="minorHAnsi"/>
          <w:sz w:val="22"/>
          <w:szCs w:val="22"/>
        </w:rPr>
        <w:tab/>
      </w:r>
      <w:r w:rsidR="00150E98" w:rsidRPr="00506A26">
        <w:rPr>
          <w:rFonts w:asciiTheme="minorHAnsi" w:hAnsiTheme="minorHAnsi" w:cstheme="minorHAnsi"/>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NO - </w:t>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SI</w:t>
      </w:r>
      <w:r w:rsidR="002D73CE" w:rsidRPr="00506A26">
        <w:rPr>
          <w:rFonts w:asciiTheme="minorHAnsi" w:hAnsiTheme="minorHAnsi" w:cstheme="minorHAnsi"/>
          <w:sz w:val="22"/>
          <w:szCs w:val="22"/>
        </w:rPr>
        <w:t xml:space="preserve">  </w:t>
      </w:r>
      <w:r w:rsidR="00C347D0" w:rsidRPr="00506A26">
        <w:rPr>
          <w:rFonts w:asciiTheme="minorHAnsi" w:hAnsiTheme="minorHAnsi" w:cstheme="minorHAnsi"/>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BIO</w:t>
      </w:r>
      <w:r w:rsidR="009404DB" w:rsidRPr="00506A26">
        <w:rPr>
          <w:rFonts w:asciiTheme="minorHAnsi" w:hAnsiTheme="minorHAnsi" w:cstheme="minorHAnsi"/>
          <w:sz w:val="22"/>
          <w:szCs w:val="22"/>
        </w:rPr>
        <w:tab/>
      </w:r>
      <w:r w:rsidR="00C347D0" w:rsidRPr="00506A26">
        <w:rPr>
          <w:rFonts w:asciiTheme="minorHAnsi" w:hAnsiTheme="minorHAnsi" w:cstheme="minorHAnsi"/>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 xml:space="preserve"> </w:t>
      </w:r>
      <w:r w:rsidR="00E36CBF" w:rsidRPr="00506A26">
        <w:rPr>
          <w:rFonts w:asciiTheme="minorHAnsi" w:hAnsiTheme="minorHAnsi" w:cstheme="minorHAnsi"/>
          <w:sz w:val="22"/>
          <w:szCs w:val="22"/>
        </w:rPr>
        <w:t>Convenzionale</w:t>
      </w:r>
    </w:p>
    <w:p w14:paraId="0556080C" w14:textId="7B27A2D2" w:rsidR="003F0723" w:rsidRPr="00506A26" w:rsidRDefault="003F0723" w:rsidP="003F0723">
      <w:pPr>
        <w:pBdr>
          <w:top w:val="single" w:sz="4" w:space="1" w:color="auto"/>
          <w:left w:val="single" w:sz="4" w:space="0" w:color="auto"/>
          <w:bottom w:val="single" w:sz="4" w:space="1" w:color="auto"/>
          <w:right w:val="single" w:sz="4" w:space="1" w:color="auto"/>
        </w:pBdr>
        <w:tabs>
          <w:tab w:val="left" w:pos="5529"/>
        </w:tabs>
        <w:autoSpaceDE w:val="0"/>
        <w:ind w:left="357" w:hanging="357"/>
        <w:rPr>
          <w:rFonts w:asciiTheme="minorHAnsi" w:hAnsiTheme="minorHAnsi" w:cstheme="minorHAnsi"/>
          <w:b/>
          <w:bCs/>
          <w:sz w:val="22"/>
          <w:szCs w:val="22"/>
        </w:rPr>
      </w:pPr>
      <w:r w:rsidRPr="00506A26">
        <w:rPr>
          <w:rFonts w:asciiTheme="minorHAnsi" w:hAnsiTheme="minorHAnsi" w:cstheme="minorHAnsi"/>
          <w:b/>
          <w:bCs/>
          <w:sz w:val="22"/>
          <w:szCs w:val="22"/>
        </w:rPr>
        <w:t>a)</w:t>
      </w:r>
      <w:r w:rsidRPr="00506A26">
        <w:rPr>
          <w:rFonts w:asciiTheme="minorHAnsi" w:hAnsiTheme="minorHAnsi" w:cstheme="minorHAnsi"/>
          <w:bCs/>
          <w:sz w:val="22"/>
          <w:szCs w:val="22"/>
        </w:rPr>
        <w:t xml:space="preserve"> </w:t>
      </w:r>
      <w:r w:rsidRPr="00506A26">
        <w:rPr>
          <w:rFonts w:asciiTheme="minorHAnsi" w:hAnsiTheme="minorHAnsi" w:cstheme="minorHAnsi"/>
          <w:sz w:val="22"/>
          <w:szCs w:val="22"/>
        </w:rPr>
        <w:t>Deposito mezzi tecnici</w:t>
      </w:r>
      <w:r w:rsidRPr="00506A26">
        <w:rPr>
          <w:rFonts w:asciiTheme="minorHAnsi" w:hAnsiTheme="minorHAnsi" w:cstheme="minorHAnsi"/>
          <w:bCs/>
          <w:sz w:val="22"/>
          <w:szCs w:val="22"/>
        </w:rPr>
        <w:t xml:space="preserve"> </w:t>
      </w:r>
      <w:r w:rsidRPr="00506A26">
        <w:rPr>
          <w:rFonts w:asciiTheme="minorHAnsi" w:hAnsiTheme="minorHAnsi" w:cstheme="minorHAnsi"/>
          <w:bCs/>
          <w:sz w:val="22"/>
          <w:szCs w:val="22"/>
        </w:rPr>
        <w:tab/>
      </w:r>
      <w:r w:rsidR="00150E98" w:rsidRPr="00506A26">
        <w:rPr>
          <w:rFonts w:asciiTheme="minorHAnsi" w:hAnsiTheme="minorHAnsi" w:cstheme="minorHAnsi"/>
          <w:bCs/>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w:t>
      </w:r>
      <w:r w:rsidRPr="00506A26">
        <w:rPr>
          <w:rFonts w:asciiTheme="minorHAnsi" w:hAnsiTheme="minorHAnsi" w:cstheme="minorHAnsi"/>
          <w:b/>
          <w:bCs/>
          <w:sz w:val="22"/>
          <w:szCs w:val="22"/>
        </w:rPr>
        <w:t xml:space="preserve">NO - </w:t>
      </w: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SI</w:t>
      </w:r>
      <w:r w:rsidR="00C347D0" w:rsidRPr="00506A26">
        <w:rPr>
          <w:rFonts w:asciiTheme="minorHAnsi" w:hAnsiTheme="minorHAnsi" w:cstheme="minorHAnsi"/>
          <w:b/>
          <w:bCs/>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BIO</w:t>
      </w:r>
      <w:r w:rsidR="009404DB" w:rsidRPr="00506A26">
        <w:rPr>
          <w:rFonts w:asciiTheme="minorHAnsi" w:hAnsiTheme="minorHAnsi" w:cstheme="minorHAnsi"/>
          <w:sz w:val="22"/>
          <w:szCs w:val="22"/>
        </w:rPr>
        <w:tab/>
      </w:r>
      <w:r w:rsidR="00C347D0" w:rsidRPr="00506A26">
        <w:rPr>
          <w:rFonts w:asciiTheme="minorHAnsi" w:hAnsiTheme="minorHAnsi" w:cstheme="minorHAnsi"/>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 xml:space="preserve"> </w:t>
      </w:r>
      <w:r w:rsidR="009404DB" w:rsidRPr="00506A26">
        <w:rPr>
          <w:rFonts w:asciiTheme="minorHAnsi" w:hAnsiTheme="minorHAnsi" w:cstheme="minorHAnsi"/>
          <w:sz w:val="22"/>
          <w:szCs w:val="22"/>
        </w:rPr>
        <w:t>Convenzionale</w:t>
      </w:r>
    </w:p>
    <w:p w14:paraId="507F6284" w14:textId="651A912D" w:rsidR="003F0723" w:rsidRPr="00506A26" w:rsidRDefault="003F0723"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b/>
          <w:bCs/>
          <w:sz w:val="22"/>
          <w:szCs w:val="22"/>
        </w:rPr>
      </w:pPr>
      <w:r w:rsidRPr="00506A26">
        <w:rPr>
          <w:rFonts w:asciiTheme="minorHAnsi" w:hAnsiTheme="minorHAnsi" w:cstheme="minorHAnsi"/>
          <w:b/>
          <w:bCs/>
          <w:sz w:val="22"/>
          <w:szCs w:val="22"/>
        </w:rPr>
        <w:t xml:space="preserve">b) </w:t>
      </w:r>
      <w:r w:rsidRPr="00506A26">
        <w:rPr>
          <w:rFonts w:asciiTheme="minorHAnsi" w:hAnsiTheme="minorHAnsi" w:cstheme="minorHAnsi"/>
          <w:bCs/>
          <w:sz w:val="22"/>
          <w:szCs w:val="22"/>
        </w:rPr>
        <w:t>Stoccaggio prodotti in attesa di vendita e/o lavorazione</w:t>
      </w:r>
      <w:r w:rsidRPr="00506A26">
        <w:rPr>
          <w:rFonts w:asciiTheme="minorHAnsi" w:hAnsiTheme="minorHAnsi" w:cstheme="minorHAnsi"/>
          <w:b/>
          <w:bCs/>
          <w:sz w:val="22"/>
          <w:szCs w:val="22"/>
        </w:rPr>
        <w:t xml:space="preserve"> </w:t>
      </w:r>
      <w:r w:rsidRPr="00506A26">
        <w:rPr>
          <w:rFonts w:asciiTheme="minorHAnsi" w:hAnsiTheme="minorHAnsi" w:cstheme="minorHAnsi"/>
          <w:b/>
          <w:bCs/>
          <w:sz w:val="22"/>
          <w:szCs w:val="22"/>
        </w:rPr>
        <w:tab/>
      </w:r>
      <w:r w:rsidR="00150E98" w:rsidRPr="00506A26">
        <w:rPr>
          <w:rFonts w:asciiTheme="minorHAnsi" w:hAnsiTheme="minorHAnsi" w:cstheme="minorHAnsi"/>
          <w:b/>
          <w:bCs/>
          <w:sz w:val="22"/>
          <w:szCs w:val="22"/>
        </w:rPr>
        <w:tab/>
      </w: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NO - </w:t>
      </w: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SI</w:t>
      </w:r>
      <w:r w:rsidR="00C347D0" w:rsidRPr="00506A26">
        <w:rPr>
          <w:rFonts w:asciiTheme="minorHAnsi" w:hAnsiTheme="minorHAnsi" w:cstheme="minorHAnsi"/>
          <w:b/>
          <w:bCs/>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BIO</w:t>
      </w:r>
      <w:r w:rsidR="009404DB" w:rsidRPr="00506A26">
        <w:rPr>
          <w:rFonts w:asciiTheme="minorHAnsi" w:hAnsiTheme="minorHAnsi" w:cstheme="minorHAnsi"/>
          <w:sz w:val="22"/>
          <w:szCs w:val="22"/>
        </w:rPr>
        <w:tab/>
      </w:r>
      <w:r w:rsidR="00C347D0" w:rsidRPr="00506A26">
        <w:rPr>
          <w:rFonts w:asciiTheme="minorHAnsi" w:hAnsiTheme="minorHAnsi" w:cstheme="minorHAnsi"/>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 xml:space="preserve"> </w:t>
      </w:r>
      <w:r w:rsidR="009404DB" w:rsidRPr="00506A26">
        <w:rPr>
          <w:rFonts w:asciiTheme="minorHAnsi" w:hAnsiTheme="minorHAnsi" w:cstheme="minorHAnsi"/>
          <w:sz w:val="22"/>
          <w:szCs w:val="22"/>
        </w:rPr>
        <w:t>Convenzionale</w:t>
      </w:r>
    </w:p>
    <w:p w14:paraId="41F33799" w14:textId="0A881323" w:rsidR="003F0723" w:rsidRPr="00506A26" w:rsidRDefault="003F0723" w:rsidP="003F0723">
      <w:pPr>
        <w:pBdr>
          <w:top w:val="single" w:sz="4" w:space="1" w:color="auto"/>
          <w:left w:val="single" w:sz="4" w:space="0" w:color="auto"/>
          <w:bottom w:val="single" w:sz="4" w:space="1" w:color="auto"/>
          <w:right w:val="single" w:sz="4" w:space="1" w:color="auto"/>
        </w:pBdr>
        <w:tabs>
          <w:tab w:val="left" w:pos="5529"/>
        </w:tabs>
        <w:autoSpaceDE w:val="0"/>
        <w:spacing w:before="120"/>
        <w:ind w:left="357" w:hanging="357"/>
        <w:rPr>
          <w:rFonts w:asciiTheme="minorHAnsi" w:hAnsiTheme="minorHAnsi" w:cstheme="minorHAnsi"/>
          <w:i/>
          <w:iCs/>
          <w:sz w:val="22"/>
          <w:szCs w:val="22"/>
        </w:rPr>
      </w:pPr>
      <w:r w:rsidRPr="00506A26">
        <w:rPr>
          <w:rFonts w:asciiTheme="minorHAnsi" w:hAnsiTheme="minorHAnsi" w:cstheme="minorHAnsi"/>
          <w:b/>
          <w:bCs/>
          <w:sz w:val="22"/>
          <w:szCs w:val="22"/>
        </w:rPr>
        <w:lastRenderedPageBreak/>
        <w:t>c)</w:t>
      </w:r>
      <w:r w:rsidRPr="00506A26">
        <w:rPr>
          <w:rFonts w:asciiTheme="minorHAnsi" w:hAnsiTheme="minorHAnsi" w:cstheme="minorHAnsi"/>
          <w:bCs/>
          <w:sz w:val="22"/>
          <w:szCs w:val="22"/>
        </w:rPr>
        <w:t xml:space="preserve"> Preparazione di propri prodotti presso la propria azienda</w:t>
      </w:r>
      <w:r w:rsidRPr="00506A26">
        <w:rPr>
          <w:rFonts w:asciiTheme="minorHAnsi" w:hAnsiTheme="minorHAnsi" w:cstheme="minorHAnsi"/>
          <w:bCs/>
          <w:sz w:val="22"/>
          <w:szCs w:val="22"/>
        </w:rPr>
        <w:tab/>
      </w:r>
      <w:r w:rsidR="00150E98" w:rsidRPr="00506A26">
        <w:rPr>
          <w:rFonts w:asciiTheme="minorHAnsi" w:hAnsiTheme="minorHAnsi" w:cstheme="minorHAnsi"/>
          <w:bCs/>
          <w:sz w:val="22"/>
          <w:szCs w:val="22"/>
        </w:rPr>
        <w:tab/>
      </w:r>
      <w:r w:rsidR="00630798"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30798"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630798" w:rsidRPr="00506A26">
        <w:rPr>
          <w:rFonts w:asciiTheme="minorHAnsi" w:hAnsiTheme="minorHAnsi" w:cstheme="minorHAnsi"/>
          <w:b/>
          <w:bCs/>
          <w:sz w:val="22"/>
          <w:szCs w:val="22"/>
        </w:rPr>
        <w:fldChar w:fldCharType="end"/>
      </w:r>
      <w:r w:rsidR="00630798" w:rsidRPr="00506A26">
        <w:rPr>
          <w:rFonts w:asciiTheme="minorHAnsi" w:hAnsiTheme="minorHAnsi" w:cstheme="minorHAnsi"/>
          <w:b/>
          <w:bCs/>
          <w:sz w:val="22"/>
          <w:szCs w:val="22"/>
        </w:rPr>
        <w:t xml:space="preserve"> NO - </w:t>
      </w:r>
      <w:r w:rsidR="00630798"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30798"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630798" w:rsidRPr="00506A26">
        <w:rPr>
          <w:rFonts w:asciiTheme="minorHAnsi" w:hAnsiTheme="minorHAnsi" w:cstheme="minorHAnsi"/>
          <w:b/>
          <w:bCs/>
          <w:sz w:val="22"/>
          <w:szCs w:val="22"/>
        </w:rPr>
        <w:fldChar w:fldCharType="end"/>
      </w:r>
      <w:r w:rsidR="00630798" w:rsidRPr="00506A26">
        <w:rPr>
          <w:rFonts w:asciiTheme="minorHAnsi" w:hAnsiTheme="minorHAnsi" w:cstheme="minorHAnsi"/>
          <w:b/>
          <w:bCs/>
          <w:sz w:val="22"/>
          <w:szCs w:val="22"/>
        </w:rPr>
        <w:t xml:space="preserve"> SI</w:t>
      </w:r>
      <w:r w:rsidR="00C347D0" w:rsidRPr="00506A26">
        <w:rPr>
          <w:rFonts w:asciiTheme="minorHAnsi" w:hAnsiTheme="minorHAnsi" w:cstheme="minorHAnsi"/>
          <w:b/>
          <w:bCs/>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 xml:space="preserve">BIO </w:t>
      </w:r>
      <w:r w:rsidR="009404DB" w:rsidRPr="00506A26">
        <w:rPr>
          <w:rFonts w:asciiTheme="minorHAnsi" w:hAnsiTheme="minorHAnsi" w:cstheme="minorHAnsi"/>
          <w:sz w:val="22"/>
          <w:szCs w:val="22"/>
        </w:rPr>
        <w:tab/>
      </w:r>
      <w:r w:rsidR="004500B4" w:rsidRPr="00506A26">
        <w:rPr>
          <w:rFonts w:asciiTheme="minorHAnsi" w:hAnsiTheme="minorHAnsi" w:cstheme="minorHAnsi"/>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 xml:space="preserve"> </w:t>
      </w:r>
      <w:r w:rsidR="009404DB" w:rsidRPr="00506A26">
        <w:rPr>
          <w:rFonts w:asciiTheme="minorHAnsi" w:hAnsiTheme="minorHAnsi" w:cstheme="minorHAnsi"/>
          <w:sz w:val="22"/>
          <w:szCs w:val="22"/>
        </w:rPr>
        <w:t>Convenzionale</w:t>
      </w:r>
    </w:p>
    <w:p w14:paraId="3A437336" w14:textId="4544E151" w:rsidR="00E36CBF" w:rsidRPr="0042076F" w:rsidRDefault="009404DB" w:rsidP="0042076F">
      <w:pPr>
        <w:pBdr>
          <w:top w:val="single" w:sz="4" w:space="1" w:color="auto"/>
          <w:left w:val="single" w:sz="4" w:space="0" w:color="auto"/>
          <w:bottom w:val="single" w:sz="4" w:space="1" w:color="auto"/>
          <w:right w:val="single" w:sz="4" w:space="1" w:color="auto"/>
        </w:pBdr>
        <w:tabs>
          <w:tab w:val="left" w:pos="5529"/>
        </w:tabs>
        <w:autoSpaceDE w:val="0"/>
        <w:spacing w:before="120"/>
        <w:rPr>
          <w:rFonts w:asciiTheme="minorHAnsi" w:hAnsiTheme="minorHAnsi" w:cstheme="minorHAnsi"/>
          <w:bCs/>
          <w:sz w:val="22"/>
          <w:szCs w:val="22"/>
        </w:rPr>
      </w:pPr>
      <w:r w:rsidRPr="00506A26">
        <w:rPr>
          <w:rFonts w:asciiTheme="minorHAnsi" w:hAnsiTheme="minorHAnsi" w:cstheme="minorHAnsi"/>
          <w:b/>
          <w:bCs/>
          <w:sz w:val="22"/>
          <w:szCs w:val="22"/>
        </w:rPr>
        <w:t>d</w:t>
      </w:r>
      <w:r w:rsidR="003F0723" w:rsidRPr="00506A26">
        <w:rPr>
          <w:rFonts w:asciiTheme="minorHAnsi" w:hAnsiTheme="minorHAnsi" w:cstheme="minorHAnsi"/>
          <w:b/>
          <w:bCs/>
          <w:sz w:val="22"/>
          <w:szCs w:val="22"/>
        </w:rPr>
        <w:t>)</w:t>
      </w:r>
      <w:r w:rsidR="003F0723" w:rsidRPr="00506A26">
        <w:rPr>
          <w:rFonts w:asciiTheme="minorHAnsi" w:hAnsiTheme="minorHAnsi" w:cstheme="minorHAnsi"/>
          <w:bCs/>
          <w:sz w:val="22"/>
          <w:szCs w:val="22"/>
        </w:rPr>
        <w:t xml:space="preserve"> Imballaggio dei propri prodotti</w:t>
      </w:r>
      <w:r w:rsidR="003F0723" w:rsidRPr="00506A26">
        <w:rPr>
          <w:rFonts w:asciiTheme="minorHAnsi" w:hAnsiTheme="minorHAnsi" w:cstheme="minorHAnsi"/>
          <w:bCs/>
          <w:sz w:val="22"/>
          <w:szCs w:val="22"/>
        </w:rPr>
        <w:tab/>
      </w:r>
      <w:r w:rsidR="00150E98" w:rsidRPr="00506A26">
        <w:rPr>
          <w:rFonts w:asciiTheme="minorHAnsi" w:hAnsiTheme="minorHAnsi" w:cstheme="minorHAnsi"/>
          <w:bCs/>
          <w:sz w:val="22"/>
          <w:szCs w:val="22"/>
        </w:rPr>
        <w:tab/>
      </w:r>
      <w:r w:rsidR="00630798"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30798"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630798" w:rsidRPr="00506A26">
        <w:rPr>
          <w:rFonts w:asciiTheme="minorHAnsi" w:hAnsiTheme="minorHAnsi" w:cstheme="minorHAnsi"/>
          <w:b/>
          <w:bCs/>
          <w:sz w:val="22"/>
          <w:szCs w:val="22"/>
        </w:rPr>
        <w:fldChar w:fldCharType="end"/>
      </w:r>
      <w:r w:rsidR="00630798" w:rsidRPr="00506A26">
        <w:rPr>
          <w:rFonts w:asciiTheme="minorHAnsi" w:hAnsiTheme="minorHAnsi" w:cstheme="minorHAnsi"/>
          <w:b/>
          <w:bCs/>
          <w:sz w:val="22"/>
          <w:szCs w:val="22"/>
        </w:rPr>
        <w:t xml:space="preserve"> NO - </w:t>
      </w:r>
      <w:r w:rsidR="00630798"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30798"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630798" w:rsidRPr="00506A26">
        <w:rPr>
          <w:rFonts w:asciiTheme="minorHAnsi" w:hAnsiTheme="minorHAnsi" w:cstheme="minorHAnsi"/>
          <w:b/>
          <w:bCs/>
          <w:sz w:val="22"/>
          <w:szCs w:val="22"/>
        </w:rPr>
        <w:fldChar w:fldCharType="end"/>
      </w:r>
      <w:r w:rsidR="00630798" w:rsidRPr="00506A26">
        <w:rPr>
          <w:rFonts w:asciiTheme="minorHAnsi" w:hAnsiTheme="minorHAnsi" w:cstheme="minorHAnsi"/>
          <w:b/>
          <w:bCs/>
          <w:sz w:val="22"/>
          <w:szCs w:val="22"/>
        </w:rPr>
        <w:t xml:space="preserve"> SI</w:t>
      </w:r>
      <w:r w:rsidR="00C347D0" w:rsidRPr="00506A26">
        <w:rPr>
          <w:rFonts w:asciiTheme="minorHAnsi" w:hAnsiTheme="minorHAnsi" w:cstheme="minorHAnsi"/>
          <w:b/>
          <w:bCs/>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BIO</w:t>
      </w:r>
      <w:r w:rsidRPr="00506A26">
        <w:rPr>
          <w:rFonts w:asciiTheme="minorHAnsi" w:hAnsiTheme="minorHAnsi" w:cstheme="minorHAnsi"/>
          <w:sz w:val="22"/>
          <w:szCs w:val="22"/>
        </w:rPr>
        <w:tab/>
      </w:r>
      <w:r w:rsidR="00C347D0" w:rsidRPr="00506A26">
        <w:rPr>
          <w:rFonts w:asciiTheme="minorHAnsi" w:hAnsiTheme="minorHAnsi" w:cstheme="minorHAnsi"/>
          <w:sz w:val="22"/>
          <w:szCs w:val="22"/>
        </w:rPr>
        <w:t xml:space="preserve"> </w:t>
      </w:r>
      <w:r w:rsidR="00C347D0"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00C347D0"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00C347D0" w:rsidRPr="00506A26">
        <w:rPr>
          <w:rFonts w:asciiTheme="minorHAnsi" w:hAnsiTheme="minorHAnsi" w:cstheme="minorHAnsi"/>
          <w:b/>
          <w:sz w:val="22"/>
          <w:szCs w:val="22"/>
        </w:rPr>
        <w:fldChar w:fldCharType="end"/>
      </w:r>
      <w:r w:rsidR="00C347D0" w:rsidRPr="00506A26">
        <w:rPr>
          <w:rFonts w:asciiTheme="minorHAnsi" w:hAnsiTheme="minorHAnsi" w:cstheme="minorHAnsi"/>
          <w:b/>
          <w:sz w:val="22"/>
          <w:szCs w:val="22"/>
        </w:rPr>
        <w:t xml:space="preserve"> </w:t>
      </w:r>
      <w:r w:rsidR="00C347D0" w:rsidRPr="00506A26">
        <w:rPr>
          <w:rFonts w:asciiTheme="minorHAnsi" w:hAnsiTheme="minorHAnsi" w:cstheme="minorHAnsi"/>
          <w:sz w:val="22"/>
          <w:szCs w:val="22"/>
        </w:rPr>
        <w:t xml:space="preserve"> </w:t>
      </w:r>
      <w:r w:rsidRPr="00506A26">
        <w:rPr>
          <w:rFonts w:asciiTheme="minorHAnsi" w:hAnsiTheme="minorHAnsi" w:cstheme="minorHAnsi"/>
          <w:sz w:val="22"/>
          <w:szCs w:val="22"/>
        </w:rPr>
        <w:t>Convenzionale</w:t>
      </w:r>
    </w:p>
    <w:p w14:paraId="48A7AFC4" w14:textId="77777777" w:rsidR="00E36CBF" w:rsidRPr="00506A26"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before="240" w:line="360" w:lineRule="auto"/>
        <w:ind w:left="357" w:hanging="357"/>
        <w:rPr>
          <w:rFonts w:asciiTheme="minorHAnsi" w:hAnsiTheme="minorHAnsi" w:cstheme="minorHAnsi"/>
          <w:bCs/>
          <w:sz w:val="22"/>
          <w:szCs w:val="22"/>
        </w:rPr>
      </w:pPr>
      <w:r w:rsidRPr="00506A26">
        <w:rPr>
          <w:rFonts w:asciiTheme="minorHAnsi" w:hAnsiTheme="minorHAnsi" w:cstheme="minorHAnsi"/>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bCs/>
          <w:sz w:val="22"/>
          <w:szCs w:val="22"/>
        </w:rPr>
      </w:r>
      <w:r w:rsidR="003F611C">
        <w:rPr>
          <w:rFonts w:asciiTheme="minorHAnsi" w:hAnsiTheme="minorHAnsi" w:cstheme="minorHAnsi"/>
          <w:bCs/>
          <w:sz w:val="22"/>
          <w:szCs w:val="22"/>
        </w:rPr>
        <w:fldChar w:fldCharType="separate"/>
      </w:r>
      <w:r w:rsidRPr="00506A26">
        <w:rPr>
          <w:rFonts w:asciiTheme="minorHAnsi" w:hAnsiTheme="minorHAnsi" w:cstheme="minorHAnsi"/>
          <w:bCs/>
          <w:sz w:val="22"/>
          <w:szCs w:val="22"/>
        </w:rPr>
        <w:fldChar w:fldCharType="end"/>
      </w:r>
      <w:r w:rsidRPr="00506A26">
        <w:rPr>
          <w:rFonts w:asciiTheme="minorHAnsi" w:hAnsiTheme="minorHAnsi" w:cstheme="minorHAnsi"/>
          <w:bCs/>
          <w:sz w:val="22"/>
          <w:szCs w:val="22"/>
        </w:rPr>
        <w:t xml:space="preserve"> Allego la planimetria di TUTTE le strutture utilizzate. </w:t>
      </w:r>
    </w:p>
    <w:p w14:paraId="2B85CF1B" w14:textId="77777777" w:rsidR="00872357" w:rsidRPr="009E43D9" w:rsidRDefault="00872357" w:rsidP="009404DB">
      <w:pPr>
        <w:spacing w:before="120" w:after="120"/>
        <w:jc w:val="center"/>
        <w:rPr>
          <w:rFonts w:asciiTheme="minorHAnsi" w:hAnsiTheme="minorHAnsi" w:cstheme="minorHAnsi"/>
          <w:b/>
          <w:bCs/>
          <w:sz w:val="18"/>
          <w:szCs w:val="4"/>
        </w:rPr>
      </w:pPr>
    </w:p>
    <w:p w14:paraId="640EC12D" w14:textId="06349D5E" w:rsidR="009404DB" w:rsidRPr="0000358E" w:rsidRDefault="009404DB" w:rsidP="009404DB">
      <w:pPr>
        <w:spacing w:before="120" w:after="120"/>
        <w:jc w:val="center"/>
        <w:rPr>
          <w:rFonts w:asciiTheme="minorHAnsi" w:hAnsiTheme="minorHAnsi" w:cstheme="minorHAnsi"/>
          <w:b/>
          <w:bCs/>
          <w:sz w:val="28"/>
          <w:szCs w:val="12"/>
        </w:rPr>
      </w:pPr>
      <w:r w:rsidRPr="0000358E">
        <w:rPr>
          <w:rFonts w:asciiTheme="minorHAnsi" w:hAnsiTheme="minorHAnsi" w:cstheme="minorHAnsi"/>
          <w:b/>
          <w:bCs/>
          <w:sz w:val="28"/>
          <w:szCs w:val="12"/>
        </w:rPr>
        <w:t>PREPARAZIONE PRESSO TERZI</w:t>
      </w:r>
    </w:p>
    <w:p w14:paraId="2515C66C" w14:textId="7BB35E8C" w:rsidR="009404DB" w:rsidRPr="00506A26"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before="240" w:after="120" w:line="276" w:lineRule="auto"/>
        <w:rPr>
          <w:rFonts w:asciiTheme="minorHAnsi" w:hAnsiTheme="minorHAnsi" w:cstheme="minorHAnsi"/>
          <w:bCs/>
          <w:sz w:val="22"/>
          <w:szCs w:val="22"/>
        </w:rPr>
      </w:pPr>
      <w:r w:rsidRPr="00506A26">
        <w:rPr>
          <w:rFonts w:asciiTheme="minorHAnsi" w:hAnsiTheme="minorHAnsi" w:cstheme="minorHAnsi"/>
          <w:bCs/>
          <w:sz w:val="22"/>
          <w:szCs w:val="22"/>
        </w:rPr>
        <w:t>Preparazione</w:t>
      </w:r>
      <w:r w:rsidRPr="00506A26">
        <w:rPr>
          <w:rFonts w:asciiTheme="minorHAnsi" w:hAnsiTheme="minorHAnsi" w:cstheme="minorHAnsi"/>
          <w:sz w:val="22"/>
          <w:szCs w:val="22"/>
        </w:rPr>
        <w:t xml:space="preserve"> di propri prodotti presso contoterzisti</w:t>
      </w:r>
      <w:r w:rsidRPr="00506A26">
        <w:rPr>
          <w:rFonts w:asciiTheme="minorHAnsi" w:hAnsiTheme="minorHAnsi" w:cstheme="minorHAnsi"/>
          <w:bCs/>
          <w:sz w:val="22"/>
          <w:szCs w:val="22"/>
        </w:rPr>
        <w:tab/>
      </w:r>
      <w:r w:rsidRPr="00506A26">
        <w:rPr>
          <w:rFonts w:asciiTheme="minorHAnsi" w:hAnsiTheme="minorHAnsi" w:cstheme="minorHAnsi"/>
          <w:bCs/>
          <w:sz w:val="22"/>
          <w:szCs w:val="22"/>
        </w:rPr>
        <w:tab/>
      </w: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NO - </w:t>
      </w: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SI</w:t>
      </w:r>
      <w:r w:rsidRPr="00506A26">
        <w:rPr>
          <w:rFonts w:asciiTheme="minorHAnsi" w:hAnsiTheme="minorHAnsi" w:cstheme="minorHAnsi"/>
          <w:bCs/>
          <w:sz w:val="22"/>
          <w:szCs w:val="22"/>
        </w:rPr>
        <w:t xml:space="preserve"> </w:t>
      </w:r>
    </w:p>
    <w:p w14:paraId="4F69E65D" w14:textId="77777777" w:rsidR="009404DB" w:rsidRPr="00506A26"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Theme="minorHAnsi" w:hAnsiTheme="minorHAnsi" w:cstheme="minorHAnsi"/>
          <w:bCs/>
          <w:sz w:val="22"/>
          <w:szCs w:val="22"/>
        </w:rPr>
      </w:pPr>
      <w:r w:rsidRPr="00506A26">
        <w:rPr>
          <w:rFonts w:asciiTheme="minorHAnsi" w:hAnsiTheme="minorHAnsi" w:cstheme="minorHAnsi"/>
          <w:bCs/>
          <w:sz w:val="22"/>
          <w:szCs w:val="22"/>
        </w:rPr>
        <w:tab/>
        <w:t xml:space="preserve">I contoterzisti presso cui faccio eseguire le mie preparazioni sono notificati </w:t>
      </w: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NO - </w:t>
      </w: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SI</w:t>
      </w:r>
      <w:r w:rsidRPr="00506A26">
        <w:rPr>
          <w:rFonts w:asciiTheme="minorHAnsi" w:hAnsiTheme="minorHAnsi" w:cstheme="minorHAnsi"/>
          <w:bCs/>
          <w:sz w:val="22"/>
          <w:szCs w:val="22"/>
        </w:rPr>
        <w:t xml:space="preserve"> </w:t>
      </w:r>
      <w:r w:rsidRPr="00506A26">
        <w:rPr>
          <w:rFonts w:asciiTheme="minorHAnsi" w:hAnsiTheme="minorHAnsi" w:cstheme="minorHAnsi"/>
          <w:bCs/>
          <w:sz w:val="22"/>
          <w:szCs w:val="22"/>
        </w:rPr>
        <w:tab/>
        <w:t xml:space="preserve">Il suo </w:t>
      </w:r>
      <w:proofErr w:type="spellStart"/>
      <w:r w:rsidRPr="00506A26">
        <w:rPr>
          <w:rFonts w:asciiTheme="minorHAnsi" w:hAnsiTheme="minorHAnsi" w:cstheme="minorHAnsi"/>
          <w:bCs/>
          <w:sz w:val="22"/>
          <w:szCs w:val="22"/>
        </w:rPr>
        <w:t>Odc</w:t>
      </w:r>
      <w:proofErr w:type="spellEnd"/>
      <w:r w:rsidRPr="00506A26">
        <w:rPr>
          <w:rFonts w:asciiTheme="minorHAnsi" w:hAnsiTheme="minorHAnsi" w:cstheme="minorHAnsi"/>
          <w:bCs/>
          <w:sz w:val="22"/>
          <w:szCs w:val="22"/>
        </w:rPr>
        <w:t xml:space="preserve"> è: </w:t>
      </w:r>
      <w:r w:rsidRPr="00506A26">
        <w:rPr>
          <w:rFonts w:asciiTheme="minorHAnsi" w:hAnsiTheme="minorHAnsi" w:cstheme="minorHAnsi"/>
          <w:i/>
          <w:iCs/>
          <w:sz w:val="22"/>
          <w:szCs w:val="22"/>
        </w:rPr>
        <w:fldChar w:fldCharType="begin">
          <w:ffData>
            <w:name w:val=""/>
            <w:enabled/>
            <w:calcOnExit w:val="0"/>
            <w:textInput/>
          </w:ffData>
        </w:fldChar>
      </w:r>
      <w:r w:rsidRPr="00506A26">
        <w:rPr>
          <w:rFonts w:asciiTheme="minorHAnsi" w:hAnsiTheme="minorHAnsi" w:cstheme="minorHAnsi"/>
          <w:i/>
          <w:iCs/>
          <w:sz w:val="22"/>
          <w:szCs w:val="22"/>
        </w:rPr>
        <w:instrText xml:space="preserve"> FORMTEXT </w:instrText>
      </w:r>
      <w:r w:rsidRPr="00506A26">
        <w:rPr>
          <w:rFonts w:asciiTheme="minorHAnsi" w:hAnsiTheme="minorHAnsi" w:cstheme="minorHAnsi"/>
          <w:i/>
          <w:iCs/>
          <w:sz w:val="22"/>
          <w:szCs w:val="22"/>
        </w:rPr>
      </w:r>
      <w:r w:rsidRPr="00506A26">
        <w:rPr>
          <w:rFonts w:asciiTheme="minorHAnsi" w:hAnsiTheme="minorHAnsi" w:cstheme="minorHAnsi"/>
          <w:i/>
          <w:iCs/>
          <w:sz w:val="22"/>
          <w:szCs w:val="22"/>
        </w:rPr>
        <w:fldChar w:fldCharType="separate"/>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sz w:val="22"/>
          <w:szCs w:val="22"/>
        </w:rPr>
        <w:fldChar w:fldCharType="end"/>
      </w:r>
    </w:p>
    <w:p w14:paraId="2CB7626A" w14:textId="0C9CDE97" w:rsidR="009404DB" w:rsidRPr="00506A26"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Theme="minorHAnsi" w:hAnsiTheme="minorHAnsi" w:cstheme="minorHAnsi"/>
          <w:bCs/>
          <w:sz w:val="22"/>
          <w:szCs w:val="22"/>
        </w:rPr>
      </w:pPr>
      <w:r w:rsidRPr="00506A26">
        <w:rPr>
          <w:rFonts w:asciiTheme="minorHAnsi" w:hAnsiTheme="minorHAnsi" w:cstheme="minorHAnsi"/>
          <w:bCs/>
          <w:sz w:val="22"/>
          <w:szCs w:val="22"/>
        </w:rPr>
        <w:tab/>
        <w:t xml:space="preserve">La denominazione dei contoterzisti presso cui faccio eseguire le mie preparazioni </w:t>
      </w:r>
      <w:r w:rsidR="002621A3">
        <w:rPr>
          <w:rFonts w:asciiTheme="minorHAnsi" w:hAnsiTheme="minorHAnsi" w:cstheme="minorHAnsi"/>
          <w:bCs/>
          <w:sz w:val="22"/>
          <w:szCs w:val="22"/>
        </w:rPr>
        <w:t>è</w:t>
      </w:r>
      <w:r w:rsidRPr="00506A26">
        <w:rPr>
          <w:rFonts w:asciiTheme="minorHAnsi" w:hAnsiTheme="minorHAnsi" w:cstheme="minorHAnsi"/>
          <w:bCs/>
          <w:sz w:val="22"/>
          <w:szCs w:val="22"/>
        </w:rPr>
        <w:t xml:space="preserve">: </w:t>
      </w:r>
      <w:r w:rsidRPr="00506A26">
        <w:rPr>
          <w:rFonts w:asciiTheme="minorHAnsi" w:hAnsiTheme="minorHAnsi" w:cstheme="minorHAnsi"/>
          <w:i/>
          <w:iCs/>
          <w:sz w:val="22"/>
          <w:szCs w:val="22"/>
        </w:rPr>
        <w:fldChar w:fldCharType="begin">
          <w:ffData>
            <w:name w:val=""/>
            <w:enabled/>
            <w:calcOnExit w:val="0"/>
            <w:textInput/>
          </w:ffData>
        </w:fldChar>
      </w:r>
      <w:r w:rsidRPr="00506A26">
        <w:rPr>
          <w:rFonts w:asciiTheme="minorHAnsi" w:hAnsiTheme="minorHAnsi" w:cstheme="minorHAnsi"/>
          <w:i/>
          <w:iCs/>
          <w:sz w:val="22"/>
          <w:szCs w:val="22"/>
        </w:rPr>
        <w:instrText xml:space="preserve"> FORMTEXT </w:instrText>
      </w:r>
      <w:r w:rsidRPr="00506A26">
        <w:rPr>
          <w:rFonts w:asciiTheme="minorHAnsi" w:hAnsiTheme="minorHAnsi" w:cstheme="minorHAnsi"/>
          <w:i/>
          <w:iCs/>
          <w:sz w:val="22"/>
          <w:szCs w:val="22"/>
        </w:rPr>
      </w:r>
      <w:r w:rsidRPr="00506A26">
        <w:rPr>
          <w:rFonts w:asciiTheme="minorHAnsi" w:hAnsiTheme="minorHAnsi" w:cstheme="minorHAnsi"/>
          <w:i/>
          <w:iCs/>
          <w:sz w:val="22"/>
          <w:szCs w:val="22"/>
        </w:rPr>
        <w:fldChar w:fldCharType="separate"/>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sz w:val="22"/>
          <w:szCs w:val="22"/>
        </w:rPr>
        <w:fldChar w:fldCharType="end"/>
      </w:r>
    </w:p>
    <w:p w14:paraId="4FB736A8" w14:textId="77777777" w:rsidR="009404DB" w:rsidRPr="00506A26"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after="120" w:line="276" w:lineRule="auto"/>
        <w:ind w:left="357" w:hanging="357"/>
        <w:rPr>
          <w:rFonts w:asciiTheme="minorHAnsi" w:hAnsiTheme="minorHAnsi" w:cstheme="minorHAnsi"/>
          <w:iCs/>
          <w:sz w:val="22"/>
          <w:szCs w:val="22"/>
        </w:rPr>
      </w:pPr>
      <w:r w:rsidRPr="00506A26">
        <w:rPr>
          <w:rFonts w:asciiTheme="minorHAnsi" w:hAnsiTheme="minorHAnsi" w:cstheme="minorHAnsi"/>
          <w:iCs/>
          <w:sz w:val="22"/>
          <w:szCs w:val="22"/>
        </w:rPr>
        <w:tab/>
        <w:t xml:space="preserve">I prodotti preparati sono: </w:t>
      </w:r>
      <w:r w:rsidRPr="00506A26">
        <w:rPr>
          <w:rFonts w:asciiTheme="minorHAnsi" w:hAnsiTheme="minorHAnsi" w:cstheme="minorHAnsi"/>
          <w:i/>
          <w:iCs/>
          <w:sz w:val="22"/>
          <w:szCs w:val="22"/>
        </w:rPr>
        <w:fldChar w:fldCharType="begin">
          <w:ffData>
            <w:name w:val=""/>
            <w:enabled/>
            <w:calcOnExit w:val="0"/>
            <w:textInput/>
          </w:ffData>
        </w:fldChar>
      </w:r>
      <w:r w:rsidRPr="00506A26">
        <w:rPr>
          <w:rFonts w:asciiTheme="minorHAnsi" w:hAnsiTheme="minorHAnsi" w:cstheme="minorHAnsi"/>
          <w:i/>
          <w:iCs/>
          <w:sz w:val="22"/>
          <w:szCs w:val="22"/>
        </w:rPr>
        <w:instrText xml:space="preserve"> FORMTEXT </w:instrText>
      </w:r>
      <w:r w:rsidRPr="00506A26">
        <w:rPr>
          <w:rFonts w:asciiTheme="minorHAnsi" w:hAnsiTheme="minorHAnsi" w:cstheme="minorHAnsi"/>
          <w:i/>
          <w:iCs/>
          <w:sz w:val="22"/>
          <w:szCs w:val="22"/>
        </w:rPr>
      </w:r>
      <w:r w:rsidRPr="00506A26">
        <w:rPr>
          <w:rFonts w:asciiTheme="minorHAnsi" w:hAnsiTheme="minorHAnsi" w:cstheme="minorHAnsi"/>
          <w:i/>
          <w:iCs/>
          <w:sz w:val="22"/>
          <w:szCs w:val="22"/>
        </w:rPr>
        <w:fldChar w:fldCharType="separate"/>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noProof/>
          <w:sz w:val="22"/>
          <w:szCs w:val="22"/>
        </w:rPr>
        <w:t> </w:t>
      </w:r>
      <w:r w:rsidRPr="00506A26">
        <w:rPr>
          <w:rFonts w:asciiTheme="minorHAnsi" w:hAnsiTheme="minorHAnsi" w:cstheme="minorHAnsi"/>
          <w:i/>
          <w:iCs/>
          <w:sz w:val="22"/>
          <w:szCs w:val="22"/>
        </w:rPr>
        <w:fldChar w:fldCharType="end"/>
      </w:r>
    </w:p>
    <w:p w14:paraId="42B8AD1D" w14:textId="4C25DB51" w:rsidR="009404DB" w:rsidRPr="00506A26" w:rsidRDefault="009404DB" w:rsidP="009404DB">
      <w:pPr>
        <w:pBdr>
          <w:top w:val="single" w:sz="4" w:space="1" w:color="auto"/>
          <w:left w:val="single" w:sz="4" w:space="0" w:color="auto"/>
          <w:bottom w:val="single" w:sz="4" w:space="1" w:color="auto"/>
          <w:right w:val="single" w:sz="4" w:space="1" w:color="auto"/>
        </w:pBdr>
        <w:tabs>
          <w:tab w:val="left" w:pos="5529"/>
        </w:tabs>
        <w:autoSpaceDE w:val="0"/>
        <w:spacing w:line="360" w:lineRule="auto"/>
        <w:ind w:left="357" w:hanging="357"/>
        <w:rPr>
          <w:rFonts w:asciiTheme="minorHAnsi" w:hAnsiTheme="minorHAnsi" w:cstheme="minorHAnsi"/>
          <w:bCs/>
          <w:sz w:val="22"/>
          <w:szCs w:val="22"/>
        </w:rPr>
      </w:pPr>
      <w:r w:rsidRPr="00506A26">
        <w:rPr>
          <w:rFonts w:asciiTheme="minorHAnsi" w:hAnsiTheme="minorHAnsi" w:cstheme="minorHAnsi"/>
          <w:bCs/>
          <w:sz w:val="22"/>
          <w:szCs w:val="22"/>
        </w:rPr>
        <w:tab/>
      </w:r>
      <w:r w:rsidRPr="00506A26">
        <w:rPr>
          <w:rFonts w:asciiTheme="minorHAnsi" w:hAnsiTheme="minorHAnsi" w:cstheme="minorHAnsi"/>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bCs/>
          <w:sz w:val="22"/>
          <w:szCs w:val="22"/>
        </w:rPr>
      </w:r>
      <w:r w:rsidR="003F611C">
        <w:rPr>
          <w:rFonts w:asciiTheme="minorHAnsi" w:hAnsiTheme="minorHAnsi" w:cstheme="minorHAnsi"/>
          <w:bCs/>
          <w:sz w:val="22"/>
          <w:szCs w:val="22"/>
        </w:rPr>
        <w:fldChar w:fldCharType="separate"/>
      </w:r>
      <w:r w:rsidRPr="00506A26">
        <w:rPr>
          <w:rFonts w:asciiTheme="minorHAnsi" w:hAnsiTheme="minorHAnsi" w:cstheme="minorHAnsi"/>
          <w:bCs/>
          <w:sz w:val="22"/>
          <w:szCs w:val="22"/>
        </w:rPr>
        <w:fldChar w:fldCharType="end"/>
      </w:r>
      <w:r w:rsidRPr="00506A26">
        <w:rPr>
          <w:rFonts w:asciiTheme="minorHAnsi" w:hAnsiTheme="minorHAnsi" w:cstheme="minorHAnsi"/>
          <w:bCs/>
          <w:sz w:val="22"/>
          <w:szCs w:val="22"/>
        </w:rPr>
        <w:t xml:space="preserve"> Prima di usufruire di preparazioni di contoterzisti, acquisisco il suo Certificato, per verificare che sia notificato e che il certificato sia in corso di validità.</w:t>
      </w:r>
    </w:p>
    <w:p w14:paraId="41D60275" w14:textId="77777777" w:rsidR="009404DB" w:rsidRPr="009E43D9" w:rsidRDefault="009404DB" w:rsidP="008A1BEA">
      <w:pPr>
        <w:spacing w:before="120" w:after="120"/>
        <w:jc w:val="center"/>
        <w:rPr>
          <w:rFonts w:asciiTheme="minorHAnsi" w:hAnsiTheme="minorHAnsi" w:cstheme="minorHAnsi"/>
          <w:b/>
          <w:bCs/>
          <w:sz w:val="18"/>
          <w:szCs w:val="4"/>
        </w:rPr>
      </w:pPr>
    </w:p>
    <w:p w14:paraId="6155199A" w14:textId="054E2203" w:rsidR="000006E6" w:rsidRPr="0000358E" w:rsidRDefault="00241B27" w:rsidP="008A1BEA">
      <w:pPr>
        <w:spacing w:before="120" w:after="120"/>
        <w:jc w:val="center"/>
        <w:rPr>
          <w:rFonts w:asciiTheme="minorHAnsi" w:hAnsiTheme="minorHAnsi" w:cstheme="minorHAnsi"/>
          <w:b/>
          <w:bCs/>
          <w:sz w:val="28"/>
          <w:szCs w:val="12"/>
        </w:rPr>
      </w:pPr>
      <w:r w:rsidRPr="0000358E">
        <w:rPr>
          <w:rFonts w:asciiTheme="minorHAnsi" w:hAnsiTheme="minorHAnsi" w:cstheme="minorHAnsi"/>
          <w:b/>
          <w:bCs/>
          <w:sz w:val="28"/>
          <w:szCs w:val="12"/>
        </w:rPr>
        <w:t>MISURE PRECAUZIONALI PER EVITARE LA PRESENZA DI SOSTANZE E PRODOTTI NON AUTORIZZATI</w:t>
      </w:r>
    </w:p>
    <w:p w14:paraId="00C89BC5" w14:textId="77777777" w:rsidR="00622575" w:rsidRPr="0000358E" w:rsidRDefault="00622575" w:rsidP="00622575">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
          <w:sz w:val="10"/>
          <w:szCs w:val="10"/>
        </w:rPr>
      </w:pPr>
    </w:p>
    <w:p w14:paraId="4A5B12D3" w14:textId="1B395041" w:rsidR="00622575" w:rsidRPr="00506A26" w:rsidRDefault="00622575" w:rsidP="00622575">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sz w:val="22"/>
          <w:szCs w:val="22"/>
          <w:u w:val="single"/>
        </w:rPr>
      </w:pPr>
      <w:r w:rsidRPr="00506A26">
        <w:rPr>
          <w:rFonts w:asciiTheme="minorHAnsi" w:hAnsiTheme="minorHAnsi" w:cstheme="minorHAnsi"/>
          <w:b/>
          <w:sz w:val="22"/>
          <w:szCs w:val="22"/>
        </w:rPr>
        <w:t xml:space="preserve"> </w:t>
      </w:r>
      <w:r w:rsidRPr="00506A26">
        <w:rPr>
          <w:rFonts w:asciiTheme="minorHAnsi" w:hAnsiTheme="minorHAnsi" w:cstheme="minorHAnsi"/>
          <w:b/>
          <w:sz w:val="22"/>
          <w:szCs w:val="22"/>
          <w:u w:val="single"/>
        </w:rPr>
        <w:t>POSSIBILI RISCHI DI CONTAMINAZIONI:</w:t>
      </w:r>
    </w:p>
    <w:p w14:paraId="22EE02DE" w14:textId="0FA812D8" w:rsidR="00622575" w:rsidRPr="00506A26" w:rsidRDefault="00622575" w:rsidP="00622575">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
          <w:sz w:val="22"/>
          <w:szCs w:val="22"/>
        </w:rPr>
      </w:pPr>
      <w:r w:rsidRPr="00506A26">
        <w:rPr>
          <w:rFonts w:asciiTheme="minorHAnsi" w:hAnsiTheme="minorHAnsi" w:cstheme="minorHAnsi"/>
          <w:b/>
          <w:sz w:val="22"/>
          <w:szCs w:val="22"/>
        </w:rPr>
        <w:t>A)</w:t>
      </w:r>
      <w:r w:rsidRPr="00506A26">
        <w:rPr>
          <w:rFonts w:asciiTheme="minorHAnsi" w:hAnsiTheme="minorHAnsi" w:cstheme="minorHAnsi"/>
          <w:sz w:val="22"/>
          <w:szCs w:val="22"/>
        </w:rPr>
        <w:t xml:space="preserve"> Utilizzo contoterzisti extra-</w:t>
      </w:r>
      <w:r w:rsidR="002621A3" w:rsidRPr="00506A26">
        <w:rPr>
          <w:rFonts w:asciiTheme="minorHAnsi" w:hAnsiTheme="minorHAnsi" w:cstheme="minorHAnsi"/>
          <w:sz w:val="22"/>
          <w:szCs w:val="22"/>
        </w:rPr>
        <w:t xml:space="preserve">aziendali </w:t>
      </w:r>
      <w:r w:rsidR="002621A3"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NO - </w:t>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SI  </w:t>
      </w:r>
    </w:p>
    <w:p w14:paraId="1FF0CCCD" w14:textId="7FBAAEFC" w:rsidR="00622575" w:rsidRPr="00506A26" w:rsidRDefault="00622575" w:rsidP="00622575">
      <w:pPr>
        <w:pBdr>
          <w:top w:val="single" w:sz="4" w:space="1" w:color="auto"/>
          <w:left w:val="single" w:sz="4" w:space="0" w:color="auto"/>
          <w:bottom w:val="single" w:sz="4" w:space="1" w:color="auto"/>
          <w:right w:val="single" w:sz="4" w:space="1" w:color="auto"/>
        </w:pBdr>
        <w:autoSpaceDE w:val="0"/>
        <w:spacing w:after="120"/>
        <w:rPr>
          <w:rFonts w:asciiTheme="minorHAnsi" w:hAnsiTheme="minorHAnsi" w:cstheme="minorHAnsi"/>
          <w:b/>
          <w:sz w:val="22"/>
          <w:szCs w:val="22"/>
        </w:rPr>
      </w:pPr>
      <w:r w:rsidRPr="00506A26">
        <w:rPr>
          <w:rFonts w:asciiTheme="minorHAnsi" w:hAnsiTheme="minorHAnsi" w:cstheme="minorHAnsi"/>
          <w:b/>
          <w:sz w:val="22"/>
          <w:szCs w:val="22"/>
        </w:rPr>
        <w:t>B)</w:t>
      </w:r>
      <w:r w:rsidRPr="00506A26">
        <w:rPr>
          <w:rFonts w:asciiTheme="minorHAnsi" w:hAnsiTheme="minorHAnsi" w:cstheme="minorHAnsi"/>
          <w:sz w:val="22"/>
          <w:szCs w:val="22"/>
        </w:rPr>
        <w:t xml:space="preserve"> Fenomeni di deriva di inquinanti da aree confinanti   </w:t>
      </w:r>
      <w:r w:rsidRPr="00506A26">
        <w:rPr>
          <w:rFonts w:asciiTheme="minorHAnsi" w:hAnsiTheme="minorHAnsi" w:cstheme="minorHAnsi"/>
          <w:sz w:val="22"/>
          <w:szCs w:val="22"/>
        </w:rPr>
        <w:tab/>
      </w:r>
      <w:r w:rsidRPr="00506A26">
        <w:rPr>
          <w:rFonts w:asciiTheme="minorHAnsi" w:hAnsiTheme="minorHAnsi" w:cstheme="minorHAnsi"/>
          <w:sz w:val="22"/>
          <w:szCs w:val="22"/>
        </w:rPr>
        <w:tab/>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NO - </w:t>
      </w:r>
      <w:r w:rsidRPr="00506A26">
        <w:rPr>
          <w:rFonts w:asciiTheme="minorHAnsi" w:hAnsiTheme="minorHAnsi" w:cstheme="minorHAnsi"/>
          <w:b/>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b/>
          <w:sz w:val="22"/>
          <w:szCs w:val="22"/>
        </w:rPr>
        <w:instrText xml:space="preserve"> FORMCHECKBOX </w:instrText>
      </w:r>
      <w:r w:rsidR="003F611C">
        <w:rPr>
          <w:rFonts w:asciiTheme="minorHAnsi" w:hAnsiTheme="minorHAnsi" w:cstheme="minorHAnsi"/>
          <w:b/>
          <w:sz w:val="22"/>
          <w:szCs w:val="22"/>
        </w:rPr>
      </w:r>
      <w:r w:rsidR="003F611C">
        <w:rPr>
          <w:rFonts w:asciiTheme="minorHAnsi" w:hAnsiTheme="minorHAnsi" w:cstheme="minorHAnsi"/>
          <w:b/>
          <w:sz w:val="22"/>
          <w:szCs w:val="22"/>
        </w:rPr>
        <w:fldChar w:fldCharType="separate"/>
      </w:r>
      <w:r w:rsidRPr="00506A26">
        <w:rPr>
          <w:rFonts w:asciiTheme="minorHAnsi" w:hAnsiTheme="minorHAnsi" w:cstheme="minorHAnsi"/>
          <w:b/>
          <w:sz w:val="22"/>
          <w:szCs w:val="22"/>
        </w:rPr>
        <w:fldChar w:fldCharType="end"/>
      </w:r>
      <w:r w:rsidRPr="00506A26">
        <w:rPr>
          <w:rFonts w:asciiTheme="minorHAnsi" w:hAnsiTheme="minorHAnsi" w:cstheme="minorHAnsi"/>
          <w:b/>
          <w:sz w:val="22"/>
          <w:szCs w:val="22"/>
        </w:rPr>
        <w:t xml:space="preserve"> SI  </w:t>
      </w:r>
    </w:p>
    <w:p w14:paraId="73ED9941" w14:textId="77777777" w:rsidR="00622575" w:rsidRPr="00506A26" w:rsidRDefault="00622575" w:rsidP="00622575">
      <w:pPr>
        <w:pBdr>
          <w:top w:val="single" w:sz="4" w:space="1" w:color="auto"/>
          <w:left w:val="single" w:sz="4" w:space="0" w:color="auto"/>
          <w:bottom w:val="single" w:sz="4" w:space="1" w:color="auto"/>
          <w:right w:val="single" w:sz="4" w:space="1" w:color="auto"/>
        </w:pBdr>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     Allego planimetrie di strutture e/o aree dedicate al </w:t>
      </w:r>
      <w:proofErr w:type="spellStart"/>
      <w:r w:rsidRPr="00506A26">
        <w:rPr>
          <w:rFonts w:asciiTheme="minorHAnsi" w:hAnsiTheme="minorHAnsi" w:cstheme="minorHAnsi"/>
          <w:sz w:val="22"/>
          <w:szCs w:val="22"/>
        </w:rPr>
        <w:t>bio</w:t>
      </w:r>
      <w:proofErr w:type="spellEnd"/>
      <w:r w:rsidRPr="00506A26">
        <w:rPr>
          <w:rFonts w:asciiTheme="minorHAnsi" w:hAnsiTheme="minorHAnsi" w:cstheme="minorHAnsi"/>
          <w:sz w:val="22"/>
          <w:szCs w:val="22"/>
        </w:rPr>
        <w:t xml:space="preserve"> e/o conversione e/o convenzionale.</w:t>
      </w:r>
    </w:p>
    <w:p w14:paraId="3F375F98" w14:textId="77777777" w:rsidR="00622575" w:rsidRPr="0000358E" w:rsidRDefault="00622575" w:rsidP="00795A05">
      <w:pPr>
        <w:pBdr>
          <w:top w:val="single" w:sz="4" w:space="1" w:color="auto"/>
          <w:left w:val="single" w:sz="4" w:space="0" w:color="auto"/>
          <w:bottom w:val="single" w:sz="4" w:space="1" w:color="auto"/>
          <w:right w:val="single" w:sz="4" w:space="1" w:color="auto"/>
        </w:pBdr>
        <w:autoSpaceDE w:val="0"/>
        <w:spacing w:line="360" w:lineRule="auto"/>
        <w:rPr>
          <w:rFonts w:asciiTheme="minorHAnsi" w:hAnsiTheme="minorHAnsi" w:cstheme="minorHAnsi"/>
          <w:b/>
          <w:sz w:val="10"/>
          <w:szCs w:val="10"/>
        </w:rPr>
      </w:pPr>
    </w:p>
    <w:p w14:paraId="496F872C" w14:textId="77777777" w:rsidR="00622575" w:rsidRPr="009E43D9" w:rsidRDefault="00622575" w:rsidP="00342D2E">
      <w:pPr>
        <w:spacing w:before="120" w:after="60"/>
        <w:jc w:val="center"/>
        <w:rPr>
          <w:rFonts w:asciiTheme="minorHAnsi" w:hAnsiTheme="minorHAnsi" w:cstheme="minorHAnsi"/>
          <w:b/>
          <w:bCs/>
          <w:sz w:val="18"/>
          <w:szCs w:val="18"/>
        </w:rPr>
      </w:pPr>
    </w:p>
    <w:p w14:paraId="56A18A62" w14:textId="77777777" w:rsidR="00622575" w:rsidRPr="0000358E" w:rsidRDefault="00622575" w:rsidP="00622575">
      <w:pPr>
        <w:spacing w:before="240" w:after="120"/>
        <w:jc w:val="center"/>
        <w:rPr>
          <w:rFonts w:asciiTheme="minorHAnsi" w:hAnsiTheme="minorHAnsi" w:cstheme="minorHAnsi"/>
          <w:b/>
          <w:bCs/>
          <w:sz w:val="28"/>
          <w:szCs w:val="16"/>
        </w:rPr>
      </w:pPr>
      <w:r w:rsidRPr="0000358E">
        <w:rPr>
          <w:rFonts w:asciiTheme="minorHAnsi" w:hAnsiTheme="minorHAnsi" w:cstheme="minorHAnsi"/>
          <w:b/>
          <w:bCs/>
          <w:sz w:val="28"/>
          <w:szCs w:val="16"/>
        </w:rPr>
        <w:t>PRODUZIONE APISTICA</w:t>
      </w:r>
    </w:p>
    <w:p w14:paraId="0E46C4EB" w14:textId="77777777" w:rsidR="00622575" w:rsidRPr="0000358E" w:rsidRDefault="00622575" w:rsidP="00622575">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10"/>
          <w:szCs w:val="10"/>
        </w:rPr>
      </w:pPr>
    </w:p>
    <w:p w14:paraId="4BFD33C0" w14:textId="19E7CEBB"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
          <w:bCs/>
          <w:sz w:val="22"/>
          <w:szCs w:val="22"/>
        </w:rPr>
        <w:t>REQUISITI E CONDIZIONI DI RICOVERO</w:t>
      </w:r>
    </w:p>
    <w:p w14:paraId="4BB7386C" w14:textId="4DB4466A"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Gli apiari sono ubicati in luoghi, che, nel raggio di 3 km presenta</w:t>
      </w:r>
      <w:r w:rsidR="00AA1135">
        <w:rPr>
          <w:rFonts w:asciiTheme="minorHAnsi" w:hAnsiTheme="minorHAnsi" w:cstheme="minorHAnsi"/>
          <w:bCs/>
          <w:sz w:val="22"/>
          <w:szCs w:val="22"/>
        </w:rPr>
        <w:t>no</w:t>
      </w:r>
      <w:r w:rsidRPr="00506A26">
        <w:rPr>
          <w:rFonts w:asciiTheme="minorHAnsi" w:hAnsiTheme="minorHAnsi" w:cstheme="minorHAnsi"/>
          <w:bCs/>
          <w:sz w:val="22"/>
          <w:szCs w:val="22"/>
        </w:rPr>
        <w:t xml:space="preserve"> una sufficiente disponibilità di fonti di nettare e polline e sono costituiti essenzialmente da:</w:t>
      </w:r>
    </w:p>
    <w:p w14:paraId="4EFC61BF"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coltivazioni biologiche;</w:t>
      </w:r>
    </w:p>
    <w:p w14:paraId="433EC66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 xml:space="preserve">flora spontanea; </w:t>
      </w:r>
    </w:p>
    <w:p w14:paraId="5A4E84CE" w14:textId="7894CADB"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w:t>
      </w:r>
      <w:r w:rsidRPr="00506A26">
        <w:rPr>
          <w:rFonts w:asciiTheme="minorHAnsi" w:hAnsiTheme="minorHAnsi" w:cstheme="minorHAnsi"/>
          <w:bCs/>
          <w:sz w:val="22"/>
          <w:szCs w:val="22"/>
        </w:rPr>
        <w:tab/>
        <w:t>coltivazioni agricole gestite solo con metodi a basso impatto ambientale</w:t>
      </w:r>
    </w:p>
    <w:p w14:paraId="1149CAC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p>
    <w:p w14:paraId="56F5C68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bCs/>
          <w:sz w:val="22"/>
          <w:szCs w:val="22"/>
        </w:rPr>
        <w:t>Il rispetto dei requisiti sopra esposti non è richiesto nei momenti in cui non ci sono fioriture o quando gli alveari sono inoperosi</w:t>
      </w:r>
      <w:r w:rsidRPr="00506A26">
        <w:rPr>
          <w:rFonts w:asciiTheme="minorHAnsi" w:hAnsiTheme="minorHAnsi" w:cstheme="minorHAnsi"/>
          <w:sz w:val="22"/>
          <w:szCs w:val="22"/>
        </w:rPr>
        <w:t>.</w:t>
      </w:r>
    </w:p>
    <w:p w14:paraId="2DCE21C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Gli alveari sono costituiti essenzialmente da materiali naturali che non presentano rischi di contaminazione per l'ambiente e/o per i prodotti dell'apicoltura. </w:t>
      </w:r>
    </w:p>
    <w:p w14:paraId="57F1B47D" w14:textId="588C4E6D"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N</w:t>
      </w:r>
      <w:r w:rsidRPr="00506A26">
        <w:rPr>
          <w:rFonts w:asciiTheme="minorHAnsi" w:hAnsiTheme="minorHAnsi" w:cstheme="minorHAnsi"/>
          <w:bCs/>
          <w:sz w:val="22"/>
          <w:szCs w:val="22"/>
        </w:rPr>
        <w:t>egli alveari sono utilizzati solo prodotti naturali come la propoli, la cera e gli oli vegetali (biologici), fatto salvo i prodotti veterinari ammessi dalla normativa vigente.</w:t>
      </w:r>
    </w:p>
    <w:p w14:paraId="6EA61545"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lastRenderedPageBreak/>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Non sono utilizzati repellenti chimici sintetici durante le operazioni di smielatura.</w:t>
      </w:r>
    </w:p>
    <w:p w14:paraId="748AED8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Dai favi che contengano covate non è estratto il miele.</w:t>
      </w:r>
    </w:p>
    <w:p w14:paraId="10C8333C"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 verifica della conformità alla produzione biologica delle superfici gestite da terzi è gestita nel seguente modo:</w:t>
      </w:r>
    </w:p>
    <w:p w14:paraId="6B6245C2"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 </w:t>
      </w:r>
      <w:r w:rsidRPr="00506A26">
        <w:rPr>
          <w:rFonts w:asciiTheme="minorHAnsi" w:hAnsiTheme="minorHAnsi" w:cstheme="minorHAnsi"/>
          <w:sz w:val="22"/>
          <w:szCs w:val="22"/>
        </w:rPr>
        <w:fldChar w:fldCharType="begin">
          <w:ffData>
            <w:name w:val="Testo4"/>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p>
    <w:p w14:paraId="341B0FD3"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La cera per i nuovi telaini, compresi anche i fogli cerei pronti all’uso, proviene da operatori biologici </w:t>
      </w:r>
    </w:p>
    <w:p w14:paraId="0D3ADE4F"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Garantisco, in ogni fase del processo di trasformazione della cera, la tracciabilità e la provenienza della stessa</w:t>
      </w:r>
    </w:p>
    <w:p w14:paraId="266F2935" w14:textId="329A2AC1"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Per verificare la presenza di cera biologica sul mercato, provvedo a richiederne la disponibilità ad almeno due venditori di cera </w:t>
      </w:r>
      <w:proofErr w:type="spellStart"/>
      <w:r w:rsidRPr="00506A26">
        <w:rPr>
          <w:rFonts w:asciiTheme="minorHAnsi" w:hAnsiTheme="minorHAnsi" w:cstheme="minorHAnsi"/>
          <w:sz w:val="22"/>
          <w:szCs w:val="22"/>
        </w:rPr>
        <w:t>bio</w:t>
      </w:r>
      <w:proofErr w:type="spellEnd"/>
      <w:r w:rsidRPr="00506A26">
        <w:rPr>
          <w:rFonts w:asciiTheme="minorHAnsi" w:hAnsiTheme="minorHAnsi" w:cstheme="minorHAnsi"/>
          <w:sz w:val="22"/>
          <w:szCs w:val="22"/>
        </w:rPr>
        <w:t xml:space="preserve">. </w:t>
      </w:r>
    </w:p>
    <w:p w14:paraId="118CAC0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Nel caso in cui le relative risposte siano negative, acquisto cera non </w:t>
      </w:r>
      <w:proofErr w:type="spellStart"/>
      <w:r w:rsidRPr="00506A26">
        <w:rPr>
          <w:rFonts w:asciiTheme="minorHAnsi" w:hAnsiTheme="minorHAnsi" w:cstheme="minorHAnsi"/>
          <w:sz w:val="22"/>
          <w:szCs w:val="22"/>
        </w:rPr>
        <w:t>bio</w:t>
      </w:r>
      <w:proofErr w:type="spellEnd"/>
      <w:r w:rsidRPr="00506A26">
        <w:rPr>
          <w:rFonts w:asciiTheme="minorHAnsi" w:hAnsiTheme="minorHAnsi" w:cstheme="minorHAnsi"/>
          <w:sz w:val="22"/>
          <w:szCs w:val="22"/>
        </w:rPr>
        <w:t xml:space="preserve">, esclusivamente proveniente da opercoli ed eseguo un’analisi dei residui, per dimostrare l’assenza di sostanze non autorizzate nella produzione biologica. </w:t>
      </w:r>
    </w:p>
    <w:p w14:paraId="5CB1215F"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 xml:space="preserve">La mancata risposta da parte del venditore </w:t>
      </w:r>
      <w:proofErr w:type="spellStart"/>
      <w:r w:rsidRPr="00506A26">
        <w:rPr>
          <w:rFonts w:asciiTheme="minorHAnsi" w:hAnsiTheme="minorHAnsi" w:cstheme="minorHAnsi"/>
          <w:sz w:val="22"/>
          <w:szCs w:val="22"/>
        </w:rPr>
        <w:t>bio</w:t>
      </w:r>
      <w:proofErr w:type="spellEnd"/>
      <w:r w:rsidRPr="00506A26">
        <w:rPr>
          <w:rFonts w:asciiTheme="minorHAnsi" w:hAnsiTheme="minorHAnsi" w:cstheme="minorHAnsi"/>
          <w:sz w:val="22"/>
          <w:szCs w:val="22"/>
        </w:rPr>
        <w:t xml:space="preserve">, entro </w:t>
      </w:r>
      <w:proofErr w:type="gramStart"/>
      <w:r w:rsidRPr="00506A26">
        <w:rPr>
          <w:rFonts w:asciiTheme="minorHAnsi" w:hAnsiTheme="minorHAnsi" w:cstheme="minorHAnsi"/>
          <w:sz w:val="22"/>
          <w:szCs w:val="22"/>
        </w:rPr>
        <w:t>5</w:t>
      </w:r>
      <w:proofErr w:type="gramEnd"/>
      <w:r w:rsidRPr="00506A26">
        <w:rPr>
          <w:rFonts w:asciiTheme="minorHAnsi" w:hAnsiTheme="minorHAnsi" w:cstheme="minorHAnsi"/>
          <w:sz w:val="22"/>
          <w:szCs w:val="22"/>
        </w:rPr>
        <w:t xml:space="preserve"> giorni dalla data di ricevimento della richiesta, equivale a una risposta negativa.</w:t>
      </w:r>
    </w:p>
    <w:p w14:paraId="125A31A0"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Le richieste, i documenti di spedizione e le relative risposte sono tenute a disposizione dell’organismo di controllo.</w:t>
      </w:r>
    </w:p>
    <w:p w14:paraId="70AA7E46" w14:textId="77777777" w:rsidR="00622575" w:rsidRPr="007E665B" w:rsidRDefault="00622575" w:rsidP="00622575">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2"/>
          <w:szCs w:val="22"/>
        </w:rPr>
      </w:pPr>
      <w:r w:rsidRPr="007E665B">
        <w:rPr>
          <w:rFonts w:asciiTheme="minorHAnsi" w:hAnsiTheme="minorHAnsi" w:cstheme="minorHAnsi"/>
          <w:sz w:val="22"/>
          <w:szCs w:val="22"/>
        </w:rPr>
        <w:fldChar w:fldCharType="begin">
          <w:ffData>
            <w:name w:val="Check21"/>
            <w:enabled/>
            <w:calcOnExit w:val="0"/>
            <w:checkBox>
              <w:sizeAuto/>
              <w:default w:val="0"/>
              <w:checked w:val="0"/>
            </w:checkBox>
          </w:ffData>
        </w:fldChar>
      </w:r>
      <w:r w:rsidRPr="007E665B">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7E665B">
        <w:rPr>
          <w:rFonts w:asciiTheme="minorHAnsi" w:hAnsiTheme="minorHAnsi" w:cstheme="minorHAnsi"/>
          <w:sz w:val="22"/>
          <w:szCs w:val="22"/>
        </w:rPr>
        <w:fldChar w:fldCharType="end"/>
      </w:r>
      <w:r w:rsidRPr="007E665B">
        <w:rPr>
          <w:rFonts w:asciiTheme="minorHAnsi" w:hAnsiTheme="minorHAnsi" w:cstheme="minorHAnsi"/>
          <w:sz w:val="22"/>
          <w:szCs w:val="22"/>
        </w:rPr>
        <w:t xml:space="preserve"> Quando </w:t>
      </w:r>
      <w:r w:rsidRPr="007E665B">
        <w:rPr>
          <w:rFonts w:asciiTheme="minorHAnsi" w:hAnsiTheme="minorHAnsi" w:cstheme="minorHAnsi"/>
          <w:bCs/>
          <w:sz w:val="22"/>
          <w:szCs w:val="22"/>
        </w:rPr>
        <w:t>sposto gli apiari</w:t>
      </w:r>
      <w:r w:rsidRPr="007E665B">
        <w:rPr>
          <w:rFonts w:asciiTheme="minorHAnsi" w:hAnsiTheme="minorHAnsi" w:cstheme="minorHAnsi"/>
          <w:sz w:val="22"/>
          <w:szCs w:val="22"/>
        </w:rPr>
        <w:t>:</w:t>
      </w:r>
    </w:p>
    <w:p w14:paraId="28DC2A4F" w14:textId="65385739" w:rsidR="00622575" w:rsidRPr="00506A26" w:rsidRDefault="00622575" w:rsidP="00053638">
      <w:pPr>
        <w:numPr>
          <w:ilvl w:val="0"/>
          <w:numId w:val="24"/>
        </w:numPr>
        <w:pBdr>
          <w:top w:val="single" w:sz="4" w:space="1" w:color="auto"/>
          <w:left w:val="single" w:sz="4" w:space="4" w:color="auto"/>
          <w:bottom w:val="single" w:sz="4" w:space="1" w:color="auto"/>
          <w:right w:val="single" w:sz="4" w:space="4" w:color="auto"/>
        </w:pBdr>
        <w:spacing w:line="276" w:lineRule="auto"/>
        <w:ind w:left="357" w:hanging="357"/>
        <w:jc w:val="both"/>
        <w:rPr>
          <w:rFonts w:asciiTheme="minorHAnsi" w:hAnsiTheme="minorHAnsi" w:cstheme="minorHAnsi"/>
          <w:bCs/>
          <w:sz w:val="22"/>
          <w:szCs w:val="22"/>
        </w:rPr>
      </w:pPr>
      <w:r w:rsidRPr="007E665B">
        <w:rPr>
          <w:rFonts w:asciiTheme="minorHAnsi" w:hAnsiTheme="minorHAnsi" w:cstheme="minorHAnsi"/>
          <w:bCs/>
          <w:sz w:val="22"/>
          <w:szCs w:val="22"/>
          <w:u w:val="single"/>
        </w:rPr>
        <w:t>in zone non conformi</w:t>
      </w:r>
      <w:r w:rsidRPr="007E665B">
        <w:rPr>
          <w:rFonts w:asciiTheme="minorHAnsi" w:hAnsiTheme="minorHAnsi" w:cstheme="minorHAnsi"/>
          <w:bCs/>
          <w:sz w:val="22"/>
          <w:szCs w:val="22"/>
        </w:rPr>
        <w:t xml:space="preserve"> informo il mio organismo di controllo </w:t>
      </w:r>
      <w:r w:rsidRPr="007E665B">
        <w:rPr>
          <w:rFonts w:asciiTheme="minorHAnsi" w:hAnsiTheme="minorHAnsi" w:cstheme="minorHAnsi"/>
          <w:bCs/>
          <w:sz w:val="22"/>
          <w:szCs w:val="22"/>
          <w:u w:val="single"/>
        </w:rPr>
        <w:t>contemporaneamente</w:t>
      </w:r>
      <w:r w:rsidRPr="007E665B">
        <w:rPr>
          <w:rFonts w:asciiTheme="minorHAnsi" w:hAnsiTheme="minorHAnsi" w:cstheme="minorHAnsi"/>
          <w:bCs/>
          <w:sz w:val="22"/>
          <w:szCs w:val="22"/>
        </w:rPr>
        <w:t xml:space="preserve"> alla comunicazione all’autorità sanitaria competente come da Regolamento di Polizia Sanitaria vigente e comunque </w:t>
      </w:r>
      <w:r w:rsidRPr="007E665B">
        <w:rPr>
          <w:rFonts w:asciiTheme="minorHAnsi" w:hAnsiTheme="minorHAnsi" w:cstheme="minorHAnsi"/>
          <w:bCs/>
          <w:sz w:val="22"/>
          <w:szCs w:val="22"/>
          <w:u w:val="single"/>
        </w:rPr>
        <w:t>entro 10 giorni</w:t>
      </w:r>
      <w:r w:rsidRPr="007E665B">
        <w:rPr>
          <w:rFonts w:asciiTheme="minorHAnsi" w:hAnsiTheme="minorHAnsi" w:cstheme="minorHAnsi"/>
          <w:bCs/>
          <w:sz w:val="22"/>
          <w:szCs w:val="22"/>
        </w:rPr>
        <w:t xml:space="preserve"> dall’avvenuto spostamento</w:t>
      </w:r>
      <w:r w:rsidR="007E665B">
        <w:rPr>
          <w:rFonts w:asciiTheme="minorHAnsi" w:hAnsiTheme="minorHAnsi" w:cstheme="minorHAnsi"/>
          <w:bCs/>
          <w:sz w:val="22"/>
          <w:szCs w:val="22"/>
        </w:rPr>
        <w:t>, i</w:t>
      </w:r>
      <w:r w:rsidR="007E665B" w:rsidRPr="007E665B">
        <w:rPr>
          <w:rFonts w:asciiTheme="minorHAnsi" w:hAnsiTheme="minorHAnsi" w:cstheme="minorHAnsi"/>
          <w:bCs/>
          <w:sz w:val="22"/>
          <w:szCs w:val="22"/>
        </w:rPr>
        <w:t>n tal caso gli alveari mantengono la condizione di alveari condotti secondo il metodo dell’apicoltura biologica ma il prodotto da essi derivato non può essere venduto con riferimento al metodo di produzione biologica</w:t>
      </w:r>
      <w:r w:rsidRPr="007E665B">
        <w:rPr>
          <w:rFonts w:asciiTheme="minorHAnsi" w:hAnsiTheme="minorHAnsi" w:cstheme="minorHAnsi"/>
          <w:bCs/>
          <w:sz w:val="22"/>
          <w:szCs w:val="22"/>
        </w:rPr>
        <w:t>;</w:t>
      </w: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Allego cartografia dei siti di ubicazione degli apiari in scala 1:10.000 o 1:25.000.</w:t>
      </w:r>
    </w:p>
    <w:p w14:paraId="214FD89E"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0F35D68E" w14:textId="30B3611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
          <w:bCs/>
          <w:sz w:val="22"/>
          <w:szCs w:val="22"/>
        </w:rPr>
        <w:t>ORIGINE ANIMALI</w:t>
      </w:r>
    </w:p>
    <w:p w14:paraId="1F74BF0F" w14:textId="77777777" w:rsidR="00622575" w:rsidRPr="00506A26" w:rsidRDefault="00622575" w:rsidP="00622575">
      <w:pPr>
        <w:pBdr>
          <w:top w:val="single" w:sz="4" w:space="1" w:color="auto"/>
          <w:left w:val="single" w:sz="4" w:space="4" w:color="auto"/>
          <w:bottom w:val="single" w:sz="4" w:space="1" w:color="auto"/>
          <w:right w:val="single" w:sz="4" w:space="4" w:color="auto"/>
        </w:pBdr>
        <w:tabs>
          <w:tab w:val="center" w:pos="5413"/>
        </w:tabs>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L’origine di api regine e sciami aziendali è biologica.</w:t>
      </w:r>
    </w:p>
    <w:p w14:paraId="5CD26223" w14:textId="09377D6F"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Quando è</w:t>
      </w:r>
      <w:r w:rsidRPr="00506A26">
        <w:rPr>
          <w:rFonts w:asciiTheme="minorHAnsi" w:hAnsiTheme="minorHAnsi" w:cstheme="minorHAnsi"/>
          <w:bCs/>
          <w:sz w:val="22"/>
          <w:szCs w:val="22"/>
        </w:rPr>
        <w:t xml:space="preserve"> impossibile il reperimento di api regine e sciami biologici, per il rinnovo degli apiari, utilizzo al massimo il </w:t>
      </w:r>
      <w:r w:rsidR="00476C6D">
        <w:rPr>
          <w:rFonts w:asciiTheme="minorHAnsi" w:hAnsiTheme="minorHAnsi" w:cstheme="minorHAnsi"/>
          <w:bCs/>
          <w:sz w:val="22"/>
          <w:szCs w:val="22"/>
        </w:rPr>
        <w:t>2</w:t>
      </w:r>
      <w:r w:rsidRPr="00506A26">
        <w:rPr>
          <w:rFonts w:asciiTheme="minorHAnsi" w:hAnsiTheme="minorHAnsi" w:cstheme="minorHAnsi"/>
          <w:bCs/>
          <w:sz w:val="22"/>
          <w:szCs w:val="22"/>
        </w:rPr>
        <w:t>0% all'anno di animali non biologici, che sono collocati in alveari con favi o fogli cerei provenienti da unità di produzione biologica.</w:t>
      </w:r>
    </w:p>
    <w:p w14:paraId="0E0BC1B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p>
    <w:p w14:paraId="74126922" w14:textId="5B647241"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ALIMENTAZIONE</w:t>
      </w:r>
    </w:p>
    <w:p w14:paraId="0158224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Alla fine della stagione produttiva lascio scorte di miele e di polline negli alveari, sufficienti per superare il periodo invernale. </w:t>
      </w:r>
    </w:p>
    <w:p w14:paraId="2D27F169" w14:textId="0A7ABEDF"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Provvedo all'alimentazione delle colonie di api soltanto quando la sopravvivenza degli alveari è minacciata da condizioni climatiche avverse, come:</w:t>
      </w:r>
    </w:p>
    <w:p w14:paraId="7065070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506A26">
        <w:rPr>
          <w:rFonts w:asciiTheme="minorHAnsi" w:hAnsiTheme="minorHAnsi" w:cstheme="minorHAnsi"/>
          <w:bCs/>
          <w:sz w:val="22"/>
          <w:szCs w:val="22"/>
        </w:rPr>
        <w:t>-  disponibilità alimentari non sufficienti, intese complessivamente sia come “scorte” sia come “fonti di bottinatura”, nettare, polline e melata;</w:t>
      </w:r>
    </w:p>
    <w:p w14:paraId="6ECBCAF5" w14:textId="77777777" w:rsidR="00622575" w:rsidRPr="008B1B5A" w:rsidRDefault="00622575" w:rsidP="00622575">
      <w:pPr>
        <w:pBdr>
          <w:top w:val="single" w:sz="4" w:space="1" w:color="auto"/>
          <w:left w:val="single" w:sz="4" w:space="4" w:color="auto"/>
          <w:bottom w:val="single" w:sz="4" w:space="1" w:color="auto"/>
          <w:right w:val="single" w:sz="4" w:space="4" w:color="auto"/>
        </w:pBdr>
        <w:spacing w:line="360" w:lineRule="auto"/>
        <w:ind w:firstLine="426"/>
        <w:jc w:val="both"/>
        <w:rPr>
          <w:rFonts w:asciiTheme="minorHAnsi" w:hAnsiTheme="minorHAnsi" w:cstheme="minorHAnsi"/>
          <w:bCs/>
          <w:sz w:val="22"/>
          <w:szCs w:val="22"/>
        </w:rPr>
      </w:pPr>
      <w:r w:rsidRPr="008B1B5A">
        <w:rPr>
          <w:rFonts w:asciiTheme="minorHAnsi" w:hAnsiTheme="minorHAnsi" w:cstheme="minorHAnsi"/>
          <w:bCs/>
          <w:sz w:val="22"/>
          <w:szCs w:val="22"/>
        </w:rPr>
        <w:t>- rischio di diffusione di stati infettivi.</w:t>
      </w:r>
    </w:p>
    <w:p w14:paraId="1B3603C8" w14:textId="0EB96B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
          <w:bCs/>
          <w:sz w:val="22"/>
          <w:szCs w:val="22"/>
        </w:rPr>
        <w:t xml:space="preserve"> </w:t>
      </w:r>
      <w:r w:rsidRPr="00506A26">
        <w:rPr>
          <w:rFonts w:asciiTheme="minorHAnsi" w:hAnsiTheme="minorHAnsi" w:cstheme="minorHAnsi"/>
          <w:bCs/>
          <w:sz w:val="22"/>
          <w:szCs w:val="22"/>
        </w:rPr>
        <w:t xml:space="preserve">L'alimentazione di </w:t>
      </w:r>
      <w:r w:rsidR="007E665B">
        <w:rPr>
          <w:rFonts w:asciiTheme="minorHAnsi" w:hAnsiTheme="minorHAnsi" w:cstheme="minorHAnsi"/>
          <w:bCs/>
          <w:sz w:val="22"/>
          <w:szCs w:val="22"/>
        </w:rPr>
        <w:t>soccorso</w:t>
      </w:r>
      <w:r w:rsidRPr="00506A26">
        <w:rPr>
          <w:rFonts w:asciiTheme="minorHAnsi" w:hAnsiTheme="minorHAnsi" w:cstheme="minorHAnsi"/>
          <w:bCs/>
          <w:sz w:val="22"/>
          <w:szCs w:val="22"/>
        </w:rPr>
        <w:t xml:space="preserve"> viene effettuata unicamente con miele, zucchero o sciroppo di zucchero </w:t>
      </w:r>
      <w:r w:rsidR="007E665B">
        <w:rPr>
          <w:rFonts w:asciiTheme="minorHAnsi" w:hAnsiTheme="minorHAnsi" w:cstheme="minorHAnsi"/>
          <w:bCs/>
          <w:sz w:val="22"/>
          <w:szCs w:val="22"/>
        </w:rPr>
        <w:t xml:space="preserve">che a loro volta devono essere certificati </w:t>
      </w:r>
      <w:r w:rsidRPr="00506A26">
        <w:rPr>
          <w:rFonts w:asciiTheme="minorHAnsi" w:hAnsiTheme="minorHAnsi" w:cstheme="minorHAnsi"/>
          <w:bCs/>
          <w:sz w:val="22"/>
          <w:szCs w:val="22"/>
        </w:rPr>
        <w:t>biologici</w:t>
      </w:r>
      <w:r w:rsidR="007E665B">
        <w:rPr>
          <w:rFonts w:asciiTheme="minorHAnsi" w:hAnsiTheme="minorHAnsi" w:cstheme="minorHAnsi"/>
          <w:bCs/>
          <w:sz w:val="22"/>
          <w:szCs w:val="22"/>
        </w:rPr>
        <w:t>.</w:t>
      </w:r>
    </w:p>
    <w:p w14:paraId="3337D53F" w14:textId="77777777" w:rsidR="001665E0"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
          <w:bCs/>
          <w:sz w:val="22"/>
          <w:szCs w:val="22"/>
        </w:rPr>
        <w:t xml:space="preserve"> </w:t>
      </w:r>
      <w:r w:rsidRPr="00506A26">
        <w:rPr>
          <w:rFonts w:asciiTheme="minorHAnsi" w:hAnsiTheme="minorHAnsi" w:cstheme="minorHAnsi"/>
          <w:bCs/>
          <w:sz w:val="22"/>
          <w:szCs w:val="22"/>
        </w:rPr>
        <w:t>Nel Registro apiari sono registrati i dati relativi all’alimentazione: data dell’operazione, tipo di prodotto e quantità utilizzata e alveari interessati. È riportata anche la zona in cui è situato l’apiario.</w:t>
      </w:r>
    </w:p>
    <w:p w14:paraId="1966667D" w14:textId="77777777" w:rsidR="001665E0" w:rsidRPr="00506A26" w:rsidRDefault="001665E0"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p>
    <w:p w14:paraId="23A0F18A" w14:textId="4051C6C8"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PROFILASSI E TRATTAMENTI VETERINARI</w:t>
      </w:r>
    </w:p>
    <w:p w14:paraId="705F01A3" w14:textId="60C6BB39"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I prodotti sanitari utilizzati negli apiari sono medicinali veterinari autorizzati dalla normativa comunitaria e nazionale, in conformità del diritto comunitario. </w:t>
      </w:r>
    </w:p>
    <w:p w14:paraId="07CEC780"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Nei casi di infestazione da </w:t>
      </w:r>
      <w:r w:rsidRPr="0042171A">
        <w:rPr>
          <w:rFonts w:asciiTheme="minorHAnsi" w:hAnsiTheme="minorHAnsi" w:cstheme="minorHAnsi"/>
          <w:bCs/>
          <w:i/>
          <w:iCs/>
          <w:sz w:val="22"/>
          <w:szCs w:val="22"/>
        </w:rPr>
        <w:t xml:space="preserve">Varroa </w:t>
      </w:r>
      <w:proofErr w:type="spellStart"/>
      <w:r w:rsidRPr="0042171A">
        <w:rPr>
          <w:rFonts w:asciiTheme="minorHAnsi" w:hAnsiTheme="minorHAnsi" w:cstheme="minorHAnsi"/>
          <w:bCs/>
          <w:i/>
          <w:iCs/>
          <w:sz w:val="22"/>
          <w:szCs w:val="22"/>
        </w:rPr>
        <w:t>destructor</w:t>
      </w:r>
      <w:proofErr w:type="spellEnd"/>
      <w:r w:rsidRPr="00506A26">
        <w:rPr>
          <w:rFonts w:asciiTheme="minorHAnsi" w:hAnsiTheme="minorHAnsi" w:cstheme="minorHAnsi"/>
          <w:bCs/>
          <w:sz w:val="22"/>
          <w:szCs w:val="22"/>
        </w:rPr>
        <w:t>, prima verifico che il prodotto che intendo usare sia registrato come farmaco veterinario, e poi uso:</w:t>
      </w:r>
    </w:p>
    <w:p w14:paraId="22C82197"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formico;</w:t>
      </w:r>
    </w:p>
    <w:p w14:paraId="72BD5826"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lattico;</w:t>
      </w:r>
    </w:p>
    <w:p w14:paraId="64EB8FC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bCs/>
          <w:sz w:val="22"/>
          <w:szCs w:val="22"/>
        </w:rPr>
        <w:t xml:space="preserve"> l'acido acetico;</w:t>
      </w:r>
    </w:p>
    <w:p w14:paraId="3BF7CDBD"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l'acido ossalico;</w:t>
      </w:r>
    </w:p>
    <w:p w14:paraId="2C9C9C96"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mentolo;</w:t>
      </w:r>
    </w:p>
    <w:p w14:paraId="0F2FE091"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timolo</w:t>
      </w:r>
    </w:p>
    <w:p w14:paraId="3AC6C563"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8"/>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eucaliptolo;</w:t>
      </w:r>
    </w:p>
    <w:p w14:paraId="768F2EF8"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276" w:lineRule="auto"/>
        <w:ind w:firstLine="709"/>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canfora;</w:t>
      </w:r>
    </w:p>
    <w:p w14:paraId="6E09CF49"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after="120" w:line="276" w:lineRule="auto"/>
        <w:ind w:firstLine="709"/>
        <w:jc w:val="both"/>
        <w:rPr>
          <w:rFonts w:asciiTheme="minorHAnsi" w:hAnsiTheme="minorHAnsi" w:cstheme="minorHAnsi"/>
          <w:bCs/>
          <w:sz w:val="22"/>
          <w:szCs w:val="22"/>
        </w:rPr>
      </w:pPr>
      <w:r w:rsidRPr="00506A26">
        <w:rPr>
          <w:rFonts w:asciiTheme="minorHAnsi" w:hAnsiTheme="minorHAnsi" w:cstheme="minorHAnsi"/>
          <w:sz w:val="22"/>
          <w:szCs w:val="22"/>
        </w:rPr>
        <w:t xml:space="preserve">  </w:t>
      </w:r>
      <w:r w:rsidRPr="00506A26">
        <w:rPr>
          <w:rFonts w:asciiTheme="minorHAnsi" w:hAnsiTheme="minorHAnsi" w:cstheme="minorHAnsi"/>
          <w:sz w:val="22"/>
          <w:szCs w:val="22"/>
        </w:rPr>
        <w:fldChar w:fldCharType="begin">
          <w:ffData>
            <w:name w:val="Check22"/>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altro: </w:t>
      </w:r>
      <w:r w:rsidRPr="00506A26">
        <w:rPr>
          <w:rFonts w:asciiTheme="minorHAnsi" w:hAnsiTheme="minorHAnsi" w:cstheme="minorHAnsi"/>
          <w:sz w:val="22"/>
          <w:szCs w:val="22"/>
        </w:rPr>
        <w:fldChar w:fldCharType="begin">
          <w:ffData>
            <w:name w:val="Testo3"/>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Pr="00506A26">
        <w:rPr>
          <w:rFonts w:asciiTheme="minorHAnsi" w:hAnsiTheme="minorHAnsi" w:cstheme="minorHAnsi"/>
          <w:bCs/>
          <w:sz w:val="22"/>
          <w:szCs w:val="22"/>
        </w:rPr>
        <w:t>.</w:t>
      </w:r>
    </w:p>
    <w:p w14:paraId="096212A4" w14:textId="77777777"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Nello specifico, tale infestazione viene gestita con la seguente modalità: </w:t>
      </w:r>
      <w:r w:rsidRPr="00506A26">
        <w:rPr>
          <w:rFonts w:asciiTheme="minorHAnsi" w:hAnsiTheme="minorHAnsi" w:cstheme="minorHAnsi"/>
          <w:sz w:val="22"/>
          <w:szCs w:val="22"/>
        </w:rPr>
        <w:fldChar w:fldCharType="begin">
          <w:ffData>
            <w:name w:val="Testo3"/>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Pr="00506A26">
        <w:rPr>
          <w:rFonts w:asciiTheme="minorHAnsi" w:hAnsiTheme="minorHAnsi" w:cstheme="minorHAnsi"/>
          <w:bCs/>
          <w:sz w:val="22"/>
          <w:szCs w:val="22"/>
        </w:rPr>
        <w:t xml:space="preserve"> </w:t>
      </w:r>
    </w:p>
    <w:p w14:paraId="1271DF71" w14:textId="01B7E201"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P</w:t>
      </w:r>
      <w:r w:rsidRPr="00506A26">
        <w:rPr>
          <w:rFonts w:asciiTheme="minorHAnsi" w:hAnsiTheme="minorHAnsi" w:cstheme="minorHAnsi"/>
          <w:bCs/>
          <w:sz w:val="22"/>
          <w:szCs w:val="22"/>
        </w:rPr>
        <w:t xml:space="preserve">er la protezione dai parassiti dei telaini, degli alveari e dei favi utilizzo soltanto i prodotti </w:t>
      </w:r>
      <w:r w:rsidR="001665E0" w:rsidRPr="00506A26">
        <w:rPr>
          <w:rFonts w:asciiTheme="minorHAnsi" w:hAnsiTheme="minorHAnsi" w:cstheme="minorHAnsi"/>
          <w:bCs/>
          <w:sz w:val="22"/>
          <w:szCs w:val="22"/>
        </w:rPr>
        <w:t>ammessi dalla normativa vigente</w:t>
      </w:r>
      <w:r w:rsidRPr="00506A26">
        <w:rPr>
          <w:rFonts w:asciiTheme="minorHAnsi" w:hAnsiTheme="minorHAnsi" w:cstheme="minorHAnsi"/>
          <w:bCs/>
          <w:sz w:val="22"/>
          <w:szCs w:val="22"/>
        </w:rPr>
        <w:t xml:space="preserve"> e i </w:t>
      </w:r>
      <w:r w:rsidR="008B1B5A">
        <w:rPr>
          <w:rFonts w:asciiTheme="minorHAnsi" w:hAnsiTheme="minorHAnsi" w:cstheme="minorHAnsi"/>
          <w:bCs/>
          <w:sz w:val="22"/>
          <w:szCs w:val="22"/>
        </w:rPr>
        <w:t>rodenti</w:t>
      </w:r>
      <w:r w:rsidRPr="00506A26">
        <w:rPr>
          <w:rFonts w:asciiTheme="minorHAnsi" w:hAnsiTheme="minorHAnsi" w:cstheme="minorHAnsi"/>
          <w:bCs/>
          <w:sz w:val="22"/>
          <w:szCs w:val="22"/>
        </w:rPr>
        <w:t>cidi (posti unicamente in trappole).</w:t>
      </w:r>
    </w:p>
    <w:p w14:paraId="3595BEEE" w14:textId="0138CD73"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Per la disinfezione degli apiari utilizzo trattamenti fisici come il vapore o la fiamma diretta.</w:t>
      </w:r>
    </w:p>
    <w:p w14:paraId="3B657C9B" w14:textId="3453D908" w:rsidR="00053638" w:rsidRPr="00053638" w:rsidRDefault="00622575" w:rsidP="0005363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Utilizzo l</w:t>
      </w:r>
      <w:r w:rsidRPr="00506A26">
        <w:rPr>
          <w:rFonts w:asciiTheme="minorHAnsi" w:hAnsiTheme="minorHAnsi" w:cstheme="minorHAnsi"/>
          <w:bCs/>
          <w:sz w:val="22"/>
          <w:szCs w:val="22"/>
        </w:rPr>
        <w:t xml:space="preserve">a pratica della soppressione della covata maschile solo per contenere l'infestazione da </w:t>
      </w:r>
      <w:r w:rsidRPr="0042171A">
        <w:rPr>
          <w:rFonts w:asciiTheme="minorHAnsi" w:hAnsiTheme="minorHAnsi" w:cstheme="minorHAnsi"/>
          <w:bCs/>
          <w:i/>
          <w:iCs/>
          <w:sz w:val="22"/>
          <w:szCs w:val="22"/>
        </w:rPr>
        <w:t xml:space="preserve">Varroa </w:t>
      </w:r>
      <w:proofErr w:type="spellStart"/>
      <w:r w:rsidRPr="0042171A">
        <w:rPr>
          <w:rFonts w:asciiTheme="minorHAnsi" w:hAnsiTheme="minorHAnsi" w:cstheme="minorHAnsi"/>
          <w:bCs/>
          <w:i/>
          <w:iCs/>
          <w:sz w:val="22"/>
          <w:szCs w:val="22"/>
        </w:rPr>
        <w:t>destructor</w:t>
      </w:r>
      <w:proofErr w:type="spellEnd"/>
      <w:r w:rsidRPr="00506A26">
        <w:rPr>
          <w:rFonts w:asciiTheme="minorHAnsi" w:hAnsiTheme="minorHAnsi" w:cstheme="minorHAnsi"/>
          <w:bCs/>
          <w:sz w:val="22"/>
          <w:szCs w:val="22"/>
        </w:rPr>
        <w:t>.</w:t>
      </w:r>
    </w:p>
    <w:p w14:paraId="0D7F67CF" w14:textId="34F3D5A2"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Non pratico la</w:t>
      </w:r>
      <w:r w:rsidR="00053638">
        <w:rPr>
          <w:rFonts w:asciiTheme="minorHAnsi" w:hAnsiTheme="minorHAnsi" w:cstheme="minorHAnsi"/>
          <w:bCs/>
          <w:sz w:val="22"/>
          <w:szCs w:val="22"/>
        </w:rPr>
        <w:t xml:space="preserve"> </w:t>
      </w:r>
      <w:r w:rsidRPr="00506A26">
        <w:rPr>
          <w:rFonts w:asciiTheme="minorHAnsi" w:hAnsiTheme="minorHAnsi" w:cstheme="minorHAnsi"/>
          <w:bCs/>
          <w:sz w:val="22"/>
          <w:szCs w:val="22"/>
        </w:rPr>
        <w:t>spuntatura delle ali delle api regine.</w:t>
      </w:r>
    </w:p>
    <w:p w14:paraId="6BBE23F9" w14:textId="0255F296" w:rsidR="00622575" w:rsidRPr="00506A26" w:rsidRDefault="00622575"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I prodotti dell'apicoltura sono venduti con riferimenti al metodo di produzione biologico soltanto quando le norme sono state rispettate per almeno un anno e comunque solo quando la cera delle arnie risulta sostituita completamente con cera proveniente dall'apicoltura biologica.</w:t>
      </w:r>
    </w:p>
    <w:p w14:paraId="487233EA" w14:textId="77777777" w:rsidR="00B30018" w:rsidRDefault="00622575"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Le operazioni di profilassi e trattamenti veterinari sono riportate nel Registro trattamenti apistici, riportando la data dell’operazione, prodotto usato, principio attivo, diagnosi, posologia, modalità del trattamento, prescrizioni del veterinario, con relativa giustificazione con relativi periodi di attesa per la commercializzazione dei prodotti.</w:t>
      </w:r>
      <w:r w:rsidR="00B30018" w:rsidRPr="00B30018">
        <w:rPr>
          <w:rFonts w:asciiTheme="minorHAnsi" w:hAnsiTheme="minorHAnsi" w:cstheme="minorHAnsi"/>
          <w:sz w:val="22"/>
          <w:szCs w:val="22"/>
        </w:rPr>
        <w:t xml:space="preserve"> </w:t>
      </w:r>
    </w:p>
    <w:p w14:paraId="6BD00D59" w14:textId="69307155" w:rsidR="00B30018"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Pr>
          <w:rFonts w:asciiTheme="minorHAnsi" w:hAnsiTheme="minorHAnsi" w:cstheme="minorHAnsi"/>
          <w:sz w:val="22"/>
          <w:szCs w:val="22"/>
        </w:rPr>
        <w:t xml:space="preserve"> </w:t>
      </w:r>
      <w:r w:rsidR="00053638">
        <w:rPr>
          <w:rFonts w:asciiTheme="minorHAnsi" w:hAnsiTheme="minorHAnsi" w:cstheme="minorHAnsi"/>
          <w:sz w:val="22"/>
          <w:szCs w:val="22"/>
        </w:rPr>
        <w:t xml:space="preserve">Durante la raccolta dei prodotti dell’apicoltura non vengono distrutte le colonie di api presenti nei favi. </w:t>
      </w:r>
    </w:p>
    <w:p w14:paraId="4ABE0251" w14:textId="77777777" w:rsidR="00B30018" w:rsidRPr="009E43D9"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16"/>
          <w:szCs w:val="16"/>
        </w:rPr>
      </w:pPr>
    </w:p>
    <w:p w14:paraId="57933B2F" w14:textId="279CF05E"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b/>
          <w:bCs/>
          <w:sz w:val="22"/>
          <w:szCs w:val="22"/>
        </w:rPr>
        <w:t>TRATTAMENTI ALLOPATICI DI SINTESI</w:t>
      </w:r>
    </w:p>
    <w:p w14:paraId="46524F1E"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 xml:space="preserve">Quando si renderà necessario un </w:t>
      </w:r>
      <w:r w:rsidRPr="00506A26">
        <w:rPr>
          <w:rFonts w:asciiTheme="minorHAnsi" w:hAnsiTheme="minorHAnsi" w:cstheme="minorHAnsi"/>
          <w:bCs/>
          <w:sz w:val="22"/>
          <w:szCs w:val="22"/>
          <w:u w:val="single"/>
        </w:rPr>
        <w:t>trattamento con prodotti allopatici ottenuti per sintesi chimica</w:t>
      </w:r>
      <w:r w:rsidRPr="00506A26">
        <w:rPr>
          <w:rFonts w:asciiTheme="minorHAnsi" w:hAnsiTheme="minorHAnsi" w:cstheme="minorHAnsi"/>
          <w:bCs/>
          <w:sz w:val="22"/>
          <w:szCs w:val="22"/>
        </w:rPr>
        <w:t xml:space="preserve"> invierò una dichiarazione al mio organismo di controllo, prima che i prodotti dell’alveare siano commercializzati con la denominazione biologica, specificando:</w:t>
      </w:r>
    </w:p>
    <w:p w14:paraId="5EB211F4"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il tipo di prodotto somministrato (indicando anche i principi attivi in esso contenuti);</w:t>
      </w:r>
    </w:p>
    <w:p w14:paraId="7067B898"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patologia trattata;</w:t>
      </w:r>
    </w:p>
    <w:p w14:paraId="5621A231"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posologia;</w:t>
      </w:r>
    </w:p>
    <w:p w14:paraId="63581F1F"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le modalità di somministrazione;</w:t>
      </w:r>
    </w:p>
    <w:p w14:paraId="46AEC2A0" w14:textId="23E21BDE"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la durata del trattamento;</w:t>
      </w:r>
    </w:p>
    <w:p w14:paraId="396D5036" w14:textId="77777777" w:rsidR="00B30018" w:rsidRPr="00506A26" w:rsidRDefault="00B30018" w:rsidP="00B30018">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bCs/>
          <w:sz w:val="22"/>
          <w:szCs w:val="22"/>
        </w:rPr>
        <w:t xml:space="preserve">- il periodo di attesa legale (compresi i riferimenti della prescrizione del veterinario). </w:t>
      </w:r>
    </w:p>
    <w:p w14:paraId="06A1F06C" w14:textId="2CEA8BF1" w:rsidR="00622575" w:rsidRPr="00506A26" w:rsidRDefault="00B30018" w:rsidP="00622575">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2"/>
          <w:szCs w:val="22"/>
        </w:rPr>
      </w:pPr>
      <w:r w:rsidRPr="00506A26">
        <w:rPr>
          <w:rFonts w:asciiTheme="minorHAnsi" w:hAnsiTheme="minorHAnsi" w:cstheme="minorHAnsi"/>
          <w:sz w:val="22"/>
          <w:szCs w:val="22"/>
        </w:rPr>
        <w:lastRenderedPageBreak/>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w:t>
      </w:r>
      <w:r w:rsidRPr="00506A26">
        <w:rPr>
          <w:rFonts w:asciiTheme="minorHAnsi" w:hAnsiTheme="minorHAnsi" w:cstheme="minorHAnsi"/>
          <w:bCs/>
          <w:sz w:val="22"/>
          <w:szCs w:val="22"/>
        </w:rPr>
        <w:t>Provvederò ad isolare in un apposito apiario le colonie trattate, che saranno soggette a un nuovo periodo di conversione di un anno e a sostituire la cera con altra proveniente da apicoltura biologica.</w:t>
      </w:r>
    </w:p>
    <w:p w14:paraId="0F793369" w14:textId="77777777" w:rsidR="00622575" w:rsidRPr="009E43D9" w:rsidRDefault="00622575" w:rsidP="009E43D9">
      <w:pPr>
        <w:jc w:val="center"/>
        <w:rPr>
          <w:rFonts w:asciiTheme="minorHAnsi" w:hAnsiTheme="minorHAnsi" w:cstheme="minorHAnsi"/>
          <w:bCs/>
          <w:sz w:val="18"/>
          <w:szCs w:val="22"/>
        </w:rPr>
      </w:pPr>
    </w:p>
    <w:p w14:paraId="43B1F0DF" w14:textId="73AF9897" w:rsidR="00342D2E" w:rsidRPr="0000358E" w:rsidRDefault="006E44EE" w:rsidP="000F469A">
      <w:pPr>
        <w:spacing w:before="120" w:after="60"/>
        <w:jc w:val="center"/>
        <w:rPr>
          <w:rFonts w:asciiTheme="minorHAnsi" w:hAnsiTheme="minorHAnsi" w:cstheme="minorHAnsi"/>
          <w:sz w:val="20"/>
          <w:szCs w:val="20"/>
          <w:lang w:eastAsia="it-IT"/>
        </w:rPr>
      </w:pPr>
      <w:r w:rsidRPr="0000358E">
        <w:rPr>
          <w:rFonts w:asciiTheme="minorHAnsi" w:hAnsiTheme="minorHAnsi" w:cstheme="minorHAnsi"/>
          <w:b/>
          <w:bCs/>
          <w:sz w:val="28"/>
          <w:szCs w:val="10"/>
        </w:rPr>
        <w:t>TRASPORTO</w:t>
      </w:r>
      <w:r w:rsidR="00342D2E" w:rsidRPr="0000358E">
        <w:rPr>
          <w:rFonts w:asciiTheme="minorHAnsi" w:hAnsiTheme="minorHAnsi" w:cstheme="minorHAnsi"/>
          <w:b/>
          <w:bCs/>
          <w:sz w:val="28"/>
          <w:szCs w:val="10"/>
        </w:rPr>
        <w:t xml:space="preserve"> PROMISCUO O CON CONTOTERZISTI</w:t>
      </w:r>
    </w:p>
    <w:p w14:paraId="1C726E1C" w14:textId="77777777" w:rsidR="00342D2E" w:rsidRPr="0000358E" w:rsidRDefault="00342D2E" w:rsidP="00342D2E">
      <w:pPr>
        <w:spacing w:before="120" w:after="60"/>
        <w:jc w:val="center"/>
        <w:rPr>
          <w:rFonts w:asciiTheme="minorHAnsi" w:hAnsiTheme="minorHAnsi" w:cstheme="minorHAnsi"/>
          <w:b/>
          <w:bCs/>
          <w:sz w:val="32"/>
          <w:szCs w:val="16"/>
        </w:rPr>
      </w:pP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w:t>
      </w:r>
      <w:r w:rsidRPr="0000358E">
        <w:rPr>
          <w:rFonts w:asciiTheme="minorHAnsi" w:hAnsiTheme="minorHAnsi" w:cstheme="minorHAnsi"/>
          <w:b/>
          <w:bCs/>
          <w:sz w:val="28"/>
          <w:szCs w:val="14"/>
        </w:rPr>
        <w:t xml:space="preserve">SI      </w:t>
      </w:r>
      <w:r w:rsidRPr="0000358E">
        <w:rPr>
          <w:rFonts w:asciiTheme="minorHAnsi" w:hAnsiTheme="minorHAnsi" w:cstheme="minorHAnsi"/>
          <w:sz w:val="22"/>
          <w:szCs w:val="22"/>
        </w:rPr>
        <w:fldChar w:fldCharType="begin">
          <w:ffData>
            <w:name w:val="Check21"/>
            <w:enabled/>
            <w:calcOnExit w:val="0"/>
            <w:checkBox>
              <w:sizeAuto/>
              <w:default w:val="0"/>
              <w:checked w:val="0"/>
            </w:checkBox>
          </w:ffData>
        </w:fldChar>
      </w:r>
      <w:r w:rsidRPr="0000358E">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00358E">
        <w:rPr>
          <w:rFonts w:asciiTheme="minorHAnsi" w:hAnsiTheme="minorHAnsi" w:cstheme="minorHAnsi"/>
          <w:sz w:val="22"/>
          <w:szCs w:val="22"/>
        </w:rPr>
        <w:fldChar w:fldCharType="end"/>
      </w:r>
      <w:r w:rsidRPr="0000358E">
        <w:rPr>
          <w:rFonts w:asciiTheme="minorHAnsi" w:hAnsiTheme="minorHAnsi" w:cstheme="minorHAnsi"/>
          <w:sz w:val="22"/>
          <w:szCs w:val="22"/>
        </w:rPr>
        <w:t xml:space="preserve"> </w:t>
      </w:r>
      <w:r w:rsidRPr="0000358E">
        <w:rPr>
          <w:rFonts w:asciiTheme="minorHAnsi" w:hAnsiTheme="minorHAnsi" w:cstheme="minorHAnsi"/>
          <w:b/>
          <w:bCs/>
          <w:sz w:val="28"/>
          <w:szCs w:val="14"/>
        </w:rPr>
        <w:t>NO</w:t>
      </w:r>
    </w:p>
    <w:p w14:paraId="6CF6EC81" w14:textId="010D8ACB" w:rsidR="00AE72EF" w:rsidRPr="00506A26" w:rsidRDefault="00AE72EF" w:rsidP="006E44EE">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sz w:val="22"/>
          <w:szCs w:val="22"/>
        </w:rPr>
      </w:pPr>
      <w:r w:rsidRPr="00506A26">
        <w:rPr>
          <w:rFonts w:asciiTheme="minorHAnsi" w:hAnsiTheme="minorHAnsi" w:cstheme="minorHAnsi"/>
          <w:sz w:val="22"/>
          <w:szCs w:val="22"/>
        </w:rPr>
        <w:t>Allo scopo di evitare contaminazione di prodotti biologici con prodotti in conversione e convenzionali:</w:t>
      </w:r>
    </w:p>
    <w:p w14:paraId="57DC03E1" w14:textId="77777777" w:rsidR="00AE72EF" w:rsidRPr="00506A26" w:rsidRDefault="006E44EE" w:rsidP="006E44EE">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bCs/>
          <w:sz w:val="22"/>
          <w:szCs w:val="22"/>
        </w:rPr>
      </w:pP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w:t>
      </w:r>
      <w:r w:rsidR="00AE72EF" w:rsidRPr="00506A26">
        <w:rPr>
          <w:rFonts w:asciiTheme="minorHAnsi" w:hAnsiTheme="minorHAnsi" w:cstheme="minorHAnsi"/>
          <w:bCs/>
          <w:sz w:val="22"/>
          <w:szCs w:val="22"/>
        </w:rPr>
        <w:t>Utilizzo di mezzi di trasporto propri e dedicati alle produzioni biologiche</w:t>
      </w:r>
    </w:p>
    <w:p w14:paraId="2E8DA1AF" w14:textId="77777777" w:rsidR="00A051ED" w:rsidRPr="00506A26" w:rsidRDefault="006E44EE" w:rsidP="00AE72EF">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bCs/>
          <w:sz w:val="22"/>
          <w:szCs w:val="22"/>
        </w:rPr>
      </w:pP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00AE72EF" w:rsidRPr="00506A26">
        <w:rPr>
          <w:rFonts w:asciiTheme="minorHAnsi" w:hAnsiTheme="minorHAnsi" w:cstheme="minorHAnsi"/>
          <w:b/>
          <w:bCs/>
          <w:sz w:val="22"/>
          <w:szCs w:val="22"/>
        </w:rPr>
        <w:t xml:space="preserve"> </w:t>
      </w:r>
      <w:r w:rsidR="00AE72EF" w:rsidRPr="00506A26">
        <w:rPr>
          <w:rFonts w:asciiTheme="minorHAnsi" w:hAnsiTheme="minorHAnsi" w:cstheme="minorHAnsi"/>
          <w:bCs/>
          <w:sz w:val="22"/>
          <w:szCs w:val="22"/>
        </w:rPr>
        <w:t xml:space="preserve">Nel caso di utilizzo di contoterzisti provvedo alla pulizia dei mezzi di trasporto </w:t>
      </w:r>
    </w:p>
    <w:p w14:paraId="0A809357" w14:textId="0FB9E964" w:rsidR="006E44EE" w:rsidRPr="00506A26" w:rsidRDefault="00B02630" w:rsidP="00AE72EF">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bCs/>
          <w:sz w:val="22"/>
          <w:szCs w:val="22"/>
        </w:rPr>
      </w:pP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w:t>
      </w:r>
      <w:r w:rsidRPr="00506A26">
        <w:rPr>
          <w:rFonts w:asciiTheme="minorHAnsi" w:hAnsiTheme="minorHAnsi" w:cstheme="minorHAnsi"/>
          <w:bCs/>
          <w:sz w:val="22"/>
          <w:szCs w:val="22"/>
        </w:rPr>
        <w:t xml:space="preserve">Nel caso di trasporto verso altri operatori controllati di miei prodotti (sfusi e/o confezionati) “etichetto” il prodotto con le apposite dichiarazioni di conformità </w:t>
      </w:r>
    </w:p>
    <w:p w14:paraId="01A11F24" w14:textId="1F16A8C2" w:rsidR="00B02630" w:rsidRPr="00506A26" w:rsidRDefault="00B02630" w:rsidP="00B02630">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bCs/>
          <w:sz w:val="22"/>
          <w:szCs w:val="22"/>
        </w:rPr>
      </w:pPr>
      <w:r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Pr="00506A26">
        <w:rPr>
          <w:rFonts w:asciiTheme="minorHAnsi" w:hAnsiTheme="minorHAnsi" w:cstheme="minorHAnsi"/>
          <w:b/>
          <w:bCs/>
          <w:sz w:val="22"/>
          <w:szCs w:val="22"/>
        </w:rPr>
        <w:fldChar w:fldCharType="end"/>
      </w:r>
      <w:r w:rsidRPr="00506A26">
        <w:rPr>
          <w:rFonts w:asciiTheme="minorHAnsi" w:hAnsiTheme="minorHAnsi" w:cstheme="minorHAnsi"/>
          <w:b/>
          <w:bCs/>
          <w:sz w:val="22"/>
          <w:szCs w:val="22"/>
        </w:rPr>
        <w:t xml:space="preserve"> </w:t>
      </w:r>
      <w:r w:rsidRPr="00506A26">
        <w:rPr>
          <w:rFonts w:asciiTheme="minorHAnsi" w:hAnsiTheme="minorHAnsi" w:cstheme="minorHAnsi"/>
          <w:bCs/>
          <w:sz w:val="22"/>
          <w:szCs w:val="22"/>
        </w:rPr>
        <w:t>Nel caso di trasporto verso operatori NON controllati utilizzo solo veicoli e/o confezioni chiuse e sigillate</w:t>
      </w:r>
    </w:p>
    <w:p w14:paraId="1D3453D7" w14:textId="77777777" w:rsidR="00342D2E" w:rsidRPr="009E43D9" w:rsidRDefault="00342D2E" w:rsidP="00342D2E">
      <w:pPr>
        <w:spacing w:before="120" w:after="60"/>
        <w:jc w:val="center"/>
        <w:rPr>
          <w:rFonts w:asciiTheme="minorHAnsi" w:hAnsiTheme="minorHAnsi" w:cstheme="minorHAnsi"/>
          <w:b/>
          <w:bCs/>
          <w:sz w:val="18"/>
          <w:szCs w:val="18"/>
        </w:rPr>
      </w:pPr>
    </w:p>
    <w:p w14:paraId="7B811594" w14:textId="77777777" w:rsidR="00013124" w:rsidRPr="0000358E" w:rsidRDefault="007966F2" w:rsidP="00342D2E">
      <w:pPr>
        <w:spacing w:before="120" w:after="60"/>
        <w:jc w:val="center"/>
        <w:rPr>
          <w:rFonts w:asciiTheme="minorHAnsi" w:hAnsiTheme="minorHAnsi" w:cstheme="minorHAnsi"/>
          <w:b/>
          <w:bCs/>
          <w:sz w:val="28"/>
          <w:szCs w:val="10"/>
        </w:rPr>
      </w:pPr>
      <w:r w:rsidRPr="0000358E">
        <w:rPr>
          <w:rFonts w:asciiTheme="minorHAnsi" w:hAnsiTheme="minorHAnsi" w:cstheme="minorHAnsi"/>
          <w:b/>
          <w:bCs/>
          <w:sz w:val="28"/>
          <w:szCs w:val="10"/>
        </w:rPr>
        <w:t xml:space="preserve">PIANO </w:t>
      </w:r>
      <w:r w:rsidR="0028271D" w:rsidRPr="0000358E">
        <w:rPr>
          <w:rFonts w:asciiTheme="minorHAnsi" w:hAnsiTheme="minorHAnsi" w:cstheme="minorHAnsi"/>
          <w:b/>
          <w:bCs/>
          <w:sz w:val="28"/>
          <w:szCs w:val="10"/>
        </w:rPr>
        <w:t>DELLE ANALISI IN AUTOCONTROLLO</w:t>
      </w:r>
      <w:r w:rsidRPr="0000358E">
        <w:rPr>
          <w:rFonts w:asciiTheme="minorHAnsi" w:hAnsiTheme="minorHAnsi" w:cstheme="minorHAnsi"/>
          <w:b/>
          <w:bCs/>
          <w:sz w:val="28"/>
          <w:szCs w:val="10"/>
        </w:rPr>
        <w:t xml:space="preserve">   </w:t>
      </w:r>
    </w:p>
    <w:p w14:paraId="2225B622" w14:textId="262782CB" w:rsidR="00013124" w:rsidRPr="00506A26" w:rsidRDefault="007966F2">
      <w:pPr>
        <w:pBdr>
          <w:top w:val="single" w:sz="4" w:space="1" w:color="000000"/>
          <w:left w:val="single" w:sz="4" w:space="4" w:color="000000"/>
          <w:bottom w:val="single" w:sz="4" w:space="1" w:color="000000"/>
          <w:right w:val="single" w:sz="4" w:space="4" w:color="000000"/>
        </w:pBdr>
        <w:tabs>
          <w:tab w:val="left" w:pos="8100"/>
        </w:tabs>
        <w:autoSpaceDE w:val="0"/>
        <w:spacing w:line="360" w:lineRule="auto"/>
        <w:rPr>
          <w:rFonts w:asciiTheme="minorHAnsi" w:hAnsiTheme="minorHAnsi" w:cstheme="minorHAnsi"/>
          <w:b/>
          <w:bCs/>
          <w:sz w:val="22"/>
          <w:szCs w:val="22"/>
        </w:rPr>
      </w:pPr>
      <w:r w:rsidRPr="00506A26">
        <w:rPr>
          <w:rFonts w:asciiTheme="minorHAnsi" w:hAnsiTheme="minorHAnsi" w:cstheme="minorHAnsi"/>
          <w:sz w:val="22"/>
          <w:szCs w:val="22"/>
        </w:rPr>
        <w:t>Effettuo un piano di prove analitiche su</w:t>
      </w:r>
      <w:r w:rsidR="00A051ED" w:rsidRPr="00506A26">
        <w:rPr>
          <w:rFonts w:asciiTheme="minorHAnsi" w:hAnsiTheme="minorHAnsi" w:cstheme="minorHAnsi"/>
          <w:sz w:val="22"/>
          <w:szCs w:val="22"/>
        </w:rPr>
        <w:t xml:space="preserve">i contaminanti </w:t>
      </w:r>
      <w:r w:rsidR="00013124"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013124"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013124" w:rsidRPr="00506A26">
        <w:rPr>
          <w:rFonts w:asciiTheme="minorHAnsi" w:hAnsiTheme="minorHAnsi" w:cstheme="minorHAnsi"/>
          <w:b/>
          <w:bCs/>
          <w:sz w:val="22"/>
          <w:szCs w:val="22"/>
        </w:rPr>
        <w:fldChar w:fldCharType="end"/>
      </w:r>
      <w:r w:rsidR="00013124" w:rsidRPr="00506A26">
        <w:rPr>
          <w:rFonts w:asciiTheme="minorHAnsi" w:hAnsiTheme="minorHAnsi" w:cstheme="minorHAnsi"/>
          <w:b/>
          <w:bCs/>
          <w:sz w:val="22"/>
          <w:szCs w:val="22"/>
        </w:rPr>
        <w:t xml:space="preserve"> NO - </w:t>
      </w:r>
      <w:r w:rsidR="00013124"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013124"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013124" w:rsidRPr="00506A26">
        <w:rPr>
          <w:rFonts w:asciiTheme="minorHAnsi" w:hAnsiTheme="minorHAnsi" w:cstheme="minorHAnsi"/>
          <w:b/>
          <w:bCs/>
          <w:sz w:val="22"/>
          <w:szCs w:val="22"/>
        </w:rPr>
        <w:fldChar w:fldCharType="end"/>
      </w:r>
      <w:r w:rsidR="00013124" w:rsidRPr="00506A26">
        <w:rPr>
          <w:rFonts w:asciiTheme="minorHAnsi" w:hAnsiTheme="minorHAnsi" w:cstheme="minorHAnsi"/>
          <w:b/>
          <w:bCs/>
          <w:sz w:val="22"/>
          <w:szCs w:val="22"/>
        </w:rPr>
        <w:t xml:space="preserve"> SI</w:t>
      </w:r>
    </w:p>
    <w:p w14:paraId="1BC8ECAD" w14:textId="77777777" w:rsidR="00013124" w:rsidRPr="00506A26" w:rsidRDefault="001C4448">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szCs w:val="22"/>
          <w:lang w:val="it-IT"/>
        </w:rPr>
      </w:pPr>
      <w:r w:rsidRPr="00506A26">
        <w:rPr>
          <w:rFonts w:asciiTheme="minorHAnsi" w:hAnsiTheme="minorHAnsi" w:cstheme="minorHAnsi"/>
          <w:i w:val="0"/>
          <w:szCs w:val="22"/>
          <w:lang w:val="it-IT"/>
        </w:rPr>
        <w:t>I</w:t>
      </w:r>
      <w:r w:rsidR="00BB41E9" w:rsidRPr="00506A26">
        <w:rPr>
          <w:rFonts w:asciiTheme="minorHAnsi" w:hAnsiTheme="minorHAnsi" w:cstheme="minorHAnsi"/>
          <w:i w:val="0"/>
          <w:szCs w:val="22"/>
          <w:lang w:val="it-IT"/>
        </w:rPr>
        <w:t xml:space="preserve"> criteri di scelta dei prodotti analizzati, dei laboratori utilizzati</w:t>
      </w:r>
      <w:r w:rsidR="00697F60" w:rsidRPr="00506A26">
        <w:rPr>
          <w:rFonts w:asciiTheme="minorHAnsi" w:hAnsiTheme="minorHAnsi" w:cstheme="minorHAnsi"/>
          <w:i w:val="0"/>
          <w:szCs w:val="22"/>
          <w:lang w:val="it-IT"/>
        </w:rPr>
        <w:t xml:space="preserve"> (</w:t>
      </w:r>
      <w:r w:rsidR="007966F2" w:rsidRPr="00506A26">
        <w:rPr>
          <w:rFonts w:asciiTheme="minorHAnsi" w:hAnsiTheme="minorHAnsi" w:cstheme="minorHAnsi"/>
          <w:i w:val="0"/>
          <w:szCs w:val="22"/>
          <w:lang w:val="it-IT"/>
        </w:rPr>
        <w:t xml:space="preserve">che sono </w:t>
      </w:r>
      <w:r w:rsidR="00697F60" w:rsidRPr="00506A26">
        <w:rPr>
          <w:rFonts w:asciiTheme="minorHAnsi" w:hAnsiTheme="minorHAnsi" w:cstheme="minorHAnsi"/>
          <w:i w:val="0"/>
          <w:szCs w:val="22"/>
          <w:lang w:val="it-IT"/>
        </w:rPr>
        <w:t>comunque accreditati), delle analisi effettuate, ecc.</w:t>
      </w:r>
      <w:r w:rsidRPr="00506A26">
        <w:rPr>
          <w:rFonts w:asciiTheme="minorHAnsi" w:hAnsiTheme="minorHAnsi" w:cstheme="minorHAnsi"/>
          <w:i w:val="0"/>
          <w:szCs w:val="22"/>
          <w:lang w:val="it-IT"/>
        </w:rPr>
        <w:t xml:space="preserve"> sono</w:t>
      </w:r>
      <w:r w:rsidR="00BB41E9" w:rsidRPr="00506A26">
        <w:rPr>
          <w:rFonts w:asciiTheme="minorHAnsi" w:hAnsiTheme="minorHAnsi" w:cstheme="minorHAnsi"/>
          <w:i w:val="0"/>
          <w:szCs w:val="22"/>
          <w:lang w:val="it-IT"/>
        </w:rPr>
        <w:t>:</w:t>
      </w:r>
      <w:r w:rsidR="007966F2" w:rsidRPr="00506A26">
        <w:rPr>
          <w:rFonts w:asciiTheme="minorHAnsi" w:hAnsiTheme="minorHAnsi" w:cstheme="minorHAnsi"/>
          <w:i w:val="0"/>
          <w:szCs w:val="22"/>
          <w:lang w:val="it-IT"/>
        </w:rPr>
        <w:t xml:space="preserve">  </w:t>
      </w:r>
      <w:r w:rsidR="00BB41E9" w:rsidRPr="00506A26">
        <w:rPr>
          <w:rFonts w:asciiTheme="minorHAnsi" w:hAnsiTheme="minorHAnsi" w:cstheme="minorHAnsi"/>
          <w:szCs w:val="22"/>
        </w:rPr>
        <w:fldChar w:fldCharType="begin">
          <w:ffData>
            <w:name w:val=""/>
            <w:enabled/>
            <w:calcOnExit w:val="0"/>
            <w:textInput/>
          </w:ffData>
        </w:fldChar>
      </w:r>
      <w:r w:rsidR="00BB41E9" w:rsidRPr="00506A26">
        <w:rPr>
          <w:rFonts w:asciiTheme="minorHAnsi" w:hAnsiTheme="minorHAnsi" w:cstheme="minorHAnsi"/>
          <w:szCs w:val="22"/>
          <w:lang w:val="it-IT"/>
        </w:rPr>
        <w:instrText xml:space="preserve"> FORMTEXT </w:instrText>
      </w:r>
      <w:r w:rsidR="00BB41E9" w:rsidRPr="00506A26">
        <w:rPr>
          <w:rFonts w:asciiTheme="minorHAnsi" w:hAnsiTheme="minorHAnsi" w:cstheme="minorHAnsi"/>
          <w:szCs w:val="22"/>
        </w:rPr>
      </w:r>
      <w:r w:rsidR="00BB41E9" w:rsidRPr="00506A26">
        <w:rPr>
          <w:rFonts w:asciiTheme="minorHAnsi" w:hAnsiTheme="minorHAnsi" w:cstheme="minorHAnsi"/>
          <w:szCs w:val="22"/>
        </w:rPr>
        <w:fldChar w:fldCharType="separate"/>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noProof/>
          <w:szCs w:val="22"/>
        </w:rPr>
        <w:t> </w:t>
      </w:r>
      <w:r w:rsidR="00BB41E9" w:rsidRPr="00506A26">
        <w:rPr>
          <w:rFonts w:asciiTheme="minorHAnsi" w:hAnsiTheme="minorHAnsi" w:cstheme="minorHAnsi"/>
          <w:szCs w:val="22"/>
        </w:rPr>
        <w:fldChar w:fldCharType="end"/>
      </w:r>
    </w:p>
    <w:p w14:paraId="062C76C7" w14:textId="77777777" w:rsidR="0028271D" w:rsidRPr="00506A26" w:rsidRDefault="0028271D">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szCs w:val="22"/>
          <w:lang w:val="it-IT"/>
        </w:rPr>
      </w:pPr>
    </w:p>
    <w:p w14:paraId="72D5602B" w14:textId="77777777" w:rsidR="0028271D" w:rsidRPr="00506A26" w:rsidRDefault="0028271D">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i w:val="0"/>
          <w:szCs w:val="22"/>
          <w:lang w:val="it-IT"/>
        </w:rPr>
      </w:pPr>
      <w:r w:rsidRPr="00506A26">
        <w:rPr>
          <w:rFonts w:asciiTheme="minorHAnsi" w:hAnsiTheme="minorHAnsi" w:cstheme="minorHAnsi"/>
          <w:i w:val="0"/>
          <w:szCs w:val="22"/>
          <w:lang w:val="it-IT"/>
        </w:rPr>
        <w:t>In caso di esiti positivi sarà dato riscontro all’Organismo di Certificazione</w:t>
      </w:r>
    </w:p>
    <w:p w14:paraId="7ED75471" w14:textId="77777777" w:rsidR="00B66454" w:rsidRPr="0000358E" w:rsidRDefault="00B66454">
      <w:pPr>
        <w:pStyle w:val="Corpodeltesto21"/>
        <w:pBdr>
          <w:top w:val="single" w:sz="4" w:space="1" w:color="000000"/>
          <w:left w:val="single" w:sz="4" w:space="4" w:color="000000"/>
          <w:bottom w:val="single" w:sz="4" w:space="1" w:color="000000"/>
          <w:right w:val="single" w:sz="4" w:space="4" w:color="000000"/>
        </w:pBdr>
        <w:spacing w:line="300" w:lineRule="atLeast"/>
        <w:jc w:val="both"/>
        <w:rPr>
          <w:rFonts w:asciiTheme="minorHAnsi" w:hAnsiTheme="minorHAnsi" w:cstheme="minorHAnsi"/>
          <w:i w:val="0"/>
          <w:sz w:val="20"/>
          <w:szCs w:val="18"/>
          <w:lang w:val="it-IT"/>
        </w:rPr>
      </w:pPr>
    </w:p>
    <w:p w14:paraId="013178D9" w14:textId="77777777" w:rsidR="009170AC" w:rsidRPr="009E43D9" w:rsidRDefault="009170AC" w:rsidP="009E43D9">
      <w:pPr>
        <w:pStyle w:val="CM3"/>
        <w:spacing w:before="60" w:after="60"/>
        <w:jc w:val="center"/>
        <w:rPr>
          <w:rFonts w:asciiTheme="minorHAnsi" w:hAnsiTheme="minorHAnsi" w:cstheme="minorHAnsi"/>
          <w:color w:val="000000"/>
          <w:sz w:val="18"/>
          <w:szCs w:val="18"/>
        </w:rPr>
      </w:pPr>
    </w:p>
    <w:p w14:paraId="2B2D1B71" w14:textId="410B0196" w:rsidR="009170AC" w:rsidRPr="0000358E" w:rsidRDefault="009170AC" w:rsidP="009170AC">
      <w:pPr>
        <w:pStyle w:val="CM1"/>
        <w:spacing w:before="200" w:after="200"/>
        <w:jc w:val="center"/>
        <w:rPr>
          <w:rFonts w:asciiTheme="minorHAnsi" w:hAnsiTheme="minorHAnsi" w:cstheme="minorHAnsi"/>
          <w:color w:val="000000"/>
        </w:rPr>
      </w:pPr>
      <w:r w:rsidRPr="0000358E">
        <w:rPr>
          <w:rFonts w:asciiTheme="minorHAnsi" w:hAnsiTheme="minorHAnsi" w:cstheme="minorHAnsi"/>
          <w:b/>
          <w:bCs/>
          <w:sz w:val="28"/>
          <w:szCs w:val="10"/>
          <w:lang w:eastAsia="ar-SA"/>
        </w:rPr>
        <w:t>INTERVENTI IN CASO DI SOSPETTO DI NON CONFORMITÀ</w:t>
      </w:r>
    </w:p>
    <w:p w14:paraId="7C827EEF" w14:textId="77777777" w:rsidR="009170AC" w:rsidRPr="0000358E" w:rsidRDefault="009170AC" w:rsidP="00F86D78">
      <w:pPr>
        <w:pStyle w:val="CM3"/>
        <w:pBdr>
          <w:top w:val="single" w:sz="4" w:space="1" w:color="auto"/>
          <w:left w:val="single" w:sz="4" w:space="4" w:color="auto"/>
          <w:bottom w:val="single" w:sz="4" w:space="1" w:color="auto"/>
          <w:right w:val="single" w:sz="4" w:space="4" w:color="auto"/>
        </w:pBdr>
        <w:spacing w:before="60" w:after="60"/>
        <w:rPr>
          <w:rFonts w:asciiTheme="minorHAnsi" w:hAnsiTheme="minorHAnsi" w:cstheme="minorHAnsi"/>
          <w:color w:val="000000"/>
        </w:rPr>
      </w:pPr>
    </w:p>
    <w:p w14:paraId="354CA291" w14:textId="6FED8CF7"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Nel caso di un sospett</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che un prodotto da </w:t>
      </w:r>
      <w:r w:rsidR="00F86D78" w:rsidRPr="00506A26">
        <w:rPr>
          <w:rFonts w:asciiTheme="minorHAnsi" w:hAnsiTheme="minorHAnsi" w:cstheme="minorHAnsi"/>
          <w:sz w:val="22"/>
          <w:szCs w:val="22"/>
          <w:lang w:eastAsia="ar-SA"/>
        </w:rPr>
        <w:t>me</w:t>
      </w:r>
      <w:r w:rsidRPr="00506A26">
        <w:rPr>
          <w:rFonts w:asciiTheme="minorHAnsi" w:hAnsiTheme="minorHAnsi" w:cstheme="minorHAnsi"/>
          <w:sz w:val="22"/>
          <w:szCs w:val="22"/>
          <w:lang w:eastAsia="ar-SA"/>
        </w:rPr>
        <w:t xml:space="preserve"> ottenuto, preparato o importato o che </w:t>
      </w:r>
      <w:r w:rsidR="00F86D78" w:rsidRPr="00506A26">
        <w:rPr>
          <w:rFonts w:asciiTheme="minorHAnsi" w:hAnsiTheme="minorHAnsi" w:cstheme="minorHAnsi"/>
          <w:sz w:val="22"/>
          <w:szCs w:val="22"/>
          <w:lang w:eastAsia="ar-SA"/>
        </w:rPr>
        <w:t>ho</w:t>
      </w:r>
      <w:r w:rsidRPr="00506A26">
        <w:rPr>
          <w:rFonts w:asciiTheme="minorHAnsi" w:hAnsiTheme="minorHAnsi" w:cstheme="minorHAnsi"/>
          <w:sz w:val="22"/>
          <w:szCs w:val="22"/>
          <w:lang w:eastAsia="ar-SA"/>
        </w:rPr>
        <w:t xml:space="preserve"> ricevuto da un altro operatore non sia conforme al</w:t>
      </w:r>
      <w:r w:rsidR="00F86D78" w:rsidRPr="00506A26">
        <w:rPr>
          <w:rFonts w:asciiTheme="minorHAnsi" w:hAnsiTheme="minorHAnsi" w:cstheme="minorHAnsi"/>
          <w:sz w:val="22"/>
          <w:szCs w:val="22"/>
          <w:lang w:eastAsia="ar-SA"/>
        </w:rPr>
        <w:t>la normativa in vigore</w:t>
      </w:r>
      <w:r w:rsidRPr="00506A26">
        <w:rPr>
          <w:rFonts w:asciiTheme="minorHAnsi" w:hAnsiTheme="minorHAnsi" w:cstheme="minorHAnsi"/>
          <w:sz w:val="22"/>
          <w:szCs w:val="22"/>
          <w:lang w:eastAsia="ar-SA"/>
        </w:rPr>
        <w:t xml:space="preserve">: </w:t>
      </w:r>
    </w:p>
    <w:p w14:paraId="5805655F" w14:textId="5F099CE8"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a) identific</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e separ</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il prodotto interessato; </w:t>
      </w:r>
    </w:p>
    <w:p w14:paraId="620EDF67" w14:textId="66C96B68"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b) verifi</w:t>
      </w:r>
      <w:r w:rsidR="00F86D78" w:rsidRPr="00506A26">
        <w:rPr>
          <w:rFonts w:asciiTheme="minorHAnsi" w:hAnsiTheme="minorHAnsi" w:cstheme="minorHAnsi"/>
          <w:sz w:val="22"/>
          <w:szCs w:val="22"/>
          <w:lang w:eastAsia="ar-SA"/>
        </w:rPr>
        <w:t>co</w:t>
      </w:r>
      <w:r w:rsidRPr="00506A26">
        <w:rPr>
          <w:rFonts w:asciiTheme="minorHAnsi" w:hAnsiTheme="minorHAnsi" w:cstheme="minorHAnsi"/>
          <w:sz w:val="22"/>
          <w:szCs w:val="22"/>
          <w:lang w:eastAsia="ar-SA"/>
        </w:rPr>
        <w:t xml:space="preserve"> se il sospetto di non conformità può essere comprovato; </w:t>
      </w:r>
    </w:p>
    <w:p w14:paraId="6F9D4FDA" w14:textId="1328FE84"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c) non immett</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il prodotto interessato sul mercato come prodotto biologico o in conversione e non lo utilizz</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nella produzione biologica, a meno che il sospetto di non conformità possa essere eliminato; </w:t>
      </w:r>
    </w:p>
    <w:p w14:paraId="3BB2984B" w14:textId="77777777" w:rsidR="00F86D78"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lang w:eastAsia="ar-SA"/>
        </w:rPr>
      </w:pPr>
      <w:r w:rsidRPr="00506A26">
        <w:rPr>
          <w:rFonts w:asciiTheme="minorHAnsi" w:hAnsiTheme="minorHAnsi" w:cstheme="minorHAnsi"/>
          <w:sz w:val="22"/>
          <w:szCs w:val="22"/>
          <w:lang w:eastAsia="ar-SA"/>
        </w:rPr>
        <w:t>d) ove il sospetto di non conformità sia comprovato o non possa essere eliminato, inform</w:t>
      </w:r>
      <w:r w:rsidR="00F86D78" w:rsidRPr="00506A26">
        <w:rPr>
          <w:rFonts w:asciiTheme="minorHAnsi" w:hAnsiTheme="minorHAnsi" w:cstheme="minorHAnsi"/>
          <w:sz w:val="22"/>
          <w:szCs w:val="22"/>
          <w:lang w:eastAsia="ar-SA"/>
        </w:rPr>
        <w:t>o</w:t>
      </w:r>
      <w:r w:rsidRPr="00506A26">
        <w:rPr>
          <w:rFonts w:asciiTheme="minorHAnsi" w:hAnsiTheme="minorHAnsi" w:cstheme="minorHAnsi"/>
          <w:sz w:val="22"/>
          <w:szCs w:val="22"/>
          <w:lang w:eastAsia="ar-SA"/>
        </w:rPr>
        <w:t xml:space="preserve"> immediatamente l’organismo di controllo, fornendo </w:t>
      </w:r>
      <w:r w:rsidR="00F86D78" w:rsidRPr="00506A26">
        <w:rPr>
          <w:rFonts w:asciiTheme="minorHAnsi" w:hAnsiTheme="minorHAnsi" w:cstheme="minorHAnsi"/>
          <w:sz w:val="22"/>
          <w:szCs w:val="22"/>
          <w:lang w:eastAsia="ar-SA"/>
        </w:rPr>
        <w:t xml:space="preserve">tutti </w:t>
      </w:r>
      <w:r w:rsidRPr="00506A26">
        <w:rPr>
          <w:rFonts w:asciiTheme="minorHAnsi" w:hAnsiTheme="minorHAnsi" w:cstheme="minorHAnsi"/>
          <w:sz w:val="22"/>
          <w:szCs w:val="22"/>
          <w:lang w:eastAsia="ar-SA"/>
        </w:rPr>
        <w:t xml:space="preserve">gli elementi disponibili; </w:t>
      </w:r>
    </w:p>
    <w:p w14:paraId="40FA266C" w14:textId="335B4AE7" w:rsidR="009170AC" w:rsidRPr="00506A26" w:rsidRDefault="009170AC" w:rsidP="00F86D78">
      <w:pPr>
        <w:pStyle w:val="CM4"/>
        <w:pBdr>
          <w:top w:val="single" w:sz="4" w:space="1" w:color="auto"/>
          <w:left w:val="single" w:sz="4" w:space="4" w:color="auto"/>
          <w:bottom w:val="single" w:sz="4" w:space="1" w:color="auto"/>
          <w:right w:val="single" w:sz="4" w:space="4" w:color="auto"/>
        </w:pBdr>
        <w:spacing w:before="60" w:after="60" w:line="276" w:lineRule="auto"/>
        <w:rPr>
          <w:rFonts w:asciiTheme="minorHAnsi" w:hAnsiTheme="minorHAnsi" w:cstheme="minorHAnsi"/>
          <w:sz w:val="22"/>
          <w:szCs w:val="22"/>
        </w:rPr>
      </w:pPr>
      <w:r w:rsidRPr="00506A26">
        <w:rPr>
          <w:rFonts w:asciiTheme="minorHAnsi" w:hAnsiTheme="minorHAnsi" w:cstheme="minorHAnsi"/>
          <w:sz w:val="22"/>
          <w:szCs w:val="22"/>
        </w:rPr>
        <w:t xml:space="preserve">e) </w:t>
      </w:r>
      <w:r w:rsidR="00F86D78" w:rsidRPr="00506A26">
        <w:rPr>
          <w:rFonts w:asciiTheme="minorHAnsi" w:hAnsiTheme="minorHAnsi" w:cstheme="minorHAnsi"/>
          <w:sz w:val="22"/>
          <w:szCs w:val="22"/>
        </w:rPr>
        <w:t>collaboro</w:t>
      </w:r>
      <w:r w:rsidRPr="00506A26">
        <w:rPr>
          <w:rFonts w:asciiTheme="minorHAnsi" w:hAnsiTheme="minorHAnsi" w:cstheme="minorHAnsi"/>
          <w:sz w:val="22"/>
          <w:szCs w:val="22"/>
        </w:rPr>
        <w:t xml:space="preserve"> pienamente con l’organismo di controllo per verificare e individuare i motivi del sospetto di non conformità.</w:t>
      </w:r>
    </w:p>
    <w:p w14:paraId="69918BA5" w14:textId="77777777" w:rsidR="000E6951" w:rsidRPr="009E43D9" w:rsidRDefault="000E6951" w:rsidP="00BD225B">
      <w:pPr>
        <w:spacing w:before="120" w:after="60"/>
        <w:jc w:val="center"/>
        <w:rPr>
          <w:rFonts w:asciiTheme="minorHAnsi" w:hAnsiTheme="minorHAnsi" w:cstheme="minorHAnsi"/>
          <w:b/>
          <w:bCs/>
          <w:sz w:val="18"/>
          <w:szCs w:val="2"/>
        </w:rPr>
      </w:pPr>
    </w:p>
    <w:p w14:paraId="235FCC89" w14:textId="77777777" w:rsidR="00013124" w:rsidRPr="0000358E" w:rsidRDefault="00467A5F" w:rsidP="00BD225B">
      <w:pPr>
        <w:spacing w:before="120" w:after="60"/>
        <w:jc w:val="center"/>
        <w:rPr>
          <w:rFonts w:asciiTheme="minorHAnsi" w:hAnsiTheme="minorHAnsi" w:cstheme="minorHAnsi"/>
          <w:b/>
          <w:bCs/>
          <w:sz w:val="28"/>
          <w:szCs w:val="10"/>
        </w:rPr>
      </w:pPr>
      <w:r w:rsidRPr="0000358E">
        <w:rPr>
          <w:rFonts w:asciiTheme="minorHAnsi" w:hAnsiTheme="minorHAnsi" w:cstheme="minorHAnsi"/>
          <w:b/>
          <w:bCs/>
          <w:sz w:val="28"/>
          <w:szCs w:val="10"/>
        </w:rPr>
        <w:t>GESTIONE PRODOTTO NON CONFORME</w:t>
      </w:r>
    </w:p>
    <w:p w14:paraId="6C00CD57" w14:textId="77777777" w:rsidR="00013124" w:rsidRPr="0000358E" w:rsidRDefault="00013124">
      <w:pPr>
        <w:pBdr>
          <w:top w:val="single" w:sz="4" w:space="1" w:color="000000"/>
          <w:left w:val="single" w:sz="4" w:space="4" w:color="000000"/>
          <w:bottom w:val="single" w:sz="4" w:space="1" w:color="000000"/>
          <w:right w:val="single" w:sz="4" w:space="4" w:color="000000"/>
        </w:pBdr>
        <w:tabs>
          <w:tab w:val="left" w:pos="360"/>
        </w:tabs>
        <w:autoSpaceDE w:val="0"/>
        <w:jc w:val="both"/>
        <w:rPr>
          <w:rFonts w:asciiTheme="minorHAnsi" w:hAnsiTheme="minorHAnsi" w:cstheme="minorHAnsi"/>
          <w:b/>
          <w:bCs/>
          <w:sz w:val="20"/>
        </w:rPr>
      </w:pPr>
    </w:p>
    <w:p w14:paraId="7F425082" w14:textId="6A3B60DD" w:rsidR="00D52E90" w:rsidRPr="00506A96" w:rsidRDefault="005D4ECB" w:rsidP="00053638">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trike/>
          <w:sz w:val="22"/>
          <w:szCs w:val="22"/>
        </w:rPr>
      </w:pPr>
      <w:r w:rsidRPr="00506A26">
        <w:rPr>
          <w:rFonts w:asciiTheme="minorHAnsi" w:hAnsiTheme="minorHAnsi" w:cstheme="minorHAnsi"/>
          <w:bCs/>
          <w:sz w:val="22"/>
          <w:szCs w:val="22"/>
          <w:u w:val="single"/>
        </w:rPr>
        <w:t>Gestione del prodotto non conforme e ritiro</w:t>
      </w:r>
      <w:r w:rsidR="00697F60" w:rsidRPr="00506A26">
        <w:rPr>
          <w:rFonts w:asciiTheme="minorHAnsi" w:hAnsiTheme="minorHAnsi" w:cstheme="minorHAnsi"/>
          <w:bCs/>
          <w:sz w:val="22"/>
          <w:szCs w:val="22"/>
          <w:u w:val="single"/>
        </w:rPr>
        <w:t>/</w:t>
      </w:r>
      <w:r w:rsidRPr="00506A26">
        <w:rPr>
          <w:rFonts w:asciiTheme="minorHAnsi" w:hAnsiTheme="minorHAnsi" w:cstheme="minorHAnsi"/>
          <w:bCs/>
          <w:sz w:val="22"/>
          <w:szCs w:val="22"/>
          <w:u w:val="single"/>
        </w:rPr>
        <w:t>richiamo dal mercato</w:t>
      </w:r>
    </w:p>
    <w:p w14:paraId="48C5AB83" w14:textId="77777777" w:rsidR="00013124" w:rsidRPr="00506A26" w:rsidRDefault="00B3381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tab/>
      </w:r>
      <w:r w:rsidR="00013124" w:rsidRPr="00506A26">
        <w:rPr>
          <w:rFonts w:asciiTheme="minorHAnsi" w:hAnsiTheme="minorHAnsi" w:cstheme="minorHAnsi"/>
          <w:sz w:val="22"/>
          <w:szCs w:val="22"/>
        </w:rPr>
        <w:t xml:space="preserve">Le </w:t>
      </w:r>
      <w:r w:rsidR="00697F60" w:rsidRPr="00506A26">
        <w:rPr>
          <w:rFonts w:asciiTheme="minorHAnsi" w:hAnsiTheme="minorHAnsi" w:cstheme="minorHAnsi"/>
          <w:sz w:val="22"/>
          <w:szCs w:val="22"/>
        </w:rPr>
        <w:t xml:space="preserve">possibili </w:t>
      </w:r>
      <w:r w:rsidR="00013124" w:rsidRPr="00506A26">
        <w:rPr>
          <w:rFonts w:asciiTheme="minorHAnsi" w:hAnsiTheme="minorHAnsi" w:cstheme="minorHAnsi"/>
          <w:sz w:val="22"/>
          <w:szCs w:val="22"/>
        </w:rPr>
        <w:t>cause che posson</w:t>
      </w:r>
      <w:r w:rsidR="00697F60" w:rsidRPr="00506A26">
        <w:rPr>
          <w:rFonts w:asciiTheme="minorHAnsi" w:hAnsiTheme="minorHAnsi" w:cstheme="minorHAnsi"/>
          <w:sz w:val="22"/>
          <w:szCs w:val="22"/>
        </w:rPr>
        <w:t>o creare la necessità di ritiro/</w:t>
      </w:r>
      <w:r w:rsidR="00013124" w:rsidRPr="00506A26">
        <w:rPr>
          <w:rFonts w:asciiTheme="minorHAnsi" w:hAnsiTheme="minorHAnsi" w:cstheme="minorHAnsi"/>
          <w:sz w:val="22"/>
          <w:szCs w:val="22"/>
        </w:rPr>
        <w:t xml:space="preserve">richiamo del prodotto possono </w:t>
      </w:r>
      <w:r w:rsidR="00697F60" w:rsidRPr="00506A26">
        <w:rPr>
          <w:rFonts w:asciiTheme="minorHAnsi" w:hAnsiTheme="minorHAnsi" w:cstheme="minorHAnsi"/>
          <w:sz w:val="22"/>
          <w:szCs w:val="22"/>
        </w:rPr>
        <w:t>essere</w:t>
      </w:r>
      <w:r w:rsidR="00013124" w:rsidRPr="00506A26">
        <w:rPr>
          <w:rFonts w:asciiTheme="minorHAnsi" w:hAnsiTheme="minorHAnsi" w:cstheme="minorHAnsi"/>
          <w:sz w:val="22"/>
          <w:szCs w:val="22"/>
        </w:rPr>
        <w:t>:</w:t>
      </w:r>
    </w:p>
    <w:p w14:paraId="6251940F" w14:textId="0C2E3FFB"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013124" w:rsidRPr="00506A26">
        <w:rPr>
          <w:rFonts w:asciiTheme="minorHAnsi" w:hAnsiTheme="minorHAnsi" w:cstheme="minorHAnsi"/>
          <w:sz w:val="22"/>
          <w:szCs w:val="22"/>
        </w:rPr>
        <w:t xml:space="preserve">perdita della conformità ai requisiti previsti dai </w:t>
      </w:r>
      <w:r w:rsidR="00697F60" w:rsidRPr="00506A26">
        <w:rPr>
          <w:rFonts w:asciiTheme="minorHAnsi" w:hAnsiTheme="minorHAnsi" w:cstheme="minorHAnsi"/>
          <w:b/>
          <w:iCs/>
          <w:sz w:val="22"/>
          <w:szCs w:val="22"/>
        </w:rPr>
        <w:t>REG UE</w:t>
      </w:r>
      <w:r w:rsidR="00013124" w:rsidRPr="00506A26">
        <w:rPr>
          <w:rFonts w:asciiTheme="minorHAnsi" w:hAnsiTheme="minorHAnsi" w:cstheme="minorHAnsi"/>
          <w:b/>
          <w:iCs/>
          <w:sz w:val="22"/>
          <w:szCs w:val="22"/>
        </w:rPr>
        <w:t xml:space="preserve"> </w:t>
      </w:r>
      <w:r w:rsidR="00597E38" w:rsidRPr="00506A26">
        <w:rPr>
          <w:rFonts w:asciiTheme="minorHAnsi" w:hAnsiTheme="minorHAnsi" w:cstheme="minorHAnsi"/>
          <w:b/>
          <w:iCs/>
          <w:sz w:val="22"/>
          <w:szCs w:val="22"/>
        </w:rPr>
        <w:t xml:space="preserve">2018/848 e </w:t>
      </w:r>
      <w:proofErr w:type="spellStart"/>
      <w:r w:rsidR="00597E38" w:rsidRPr="00506A26">
        <w:rPr>
          <w:rFonts w:asciiTheme="minorHAnsi" w:hAnsiTheme="minorHAnsi" w:cstheme="minorHAnsi"/>
          <w:b/>
          <w:iCs/>
          <w:sz w:val="22"/>
          <w:szCs w:val="22"/>
        </w:rPr>
        <w:t>s.m.i.</w:t>
      </w:r>
      <w:proofErr w:type="spellEnd"/>
    </w:p>
    <w:p w14:paraId="6EA9EA9F" w14:textId="77777777"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013124" w:rsidRPr="00506A26">
        <w:rPr>
          <w:rFonts w:asciiTheme="minorHAnsi" w:hAnsiTheme="minorHAnsi" w:cstheme="minorHAnsi"/>
          <w:sz w:val="22"/>
          <w:szCs w:val="22"/>
        </w:rPr>
        <w:t>perdita della conformità di requisiti che comportano pericolo per la salute pubblica.</w:t>
      </w:r>
    </w:p>
    <w:p w14:paraId="079ADA8A" w14:textId="77777777" w:rsidR="00013124" w:rsidRPr="00506A26" w:rsidRDefault="005D4ECB"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b/>
          <w:bCs/>
          <w:sz w:val="22"/>
          <w:szCs w:val="22"/>
        </w:rPr>
        <w:tab/>
      </w:r>
      <w:r w:rsidR="00B33810" w:rsidRPr="00506A26">
        <w:rPr>
          <w:rFonts w:asciiTheme="minorHAnsi" w:hAnsiTheme="minorHAnsi" w:cstheme="minorHAnsi"/>
          <w:b/>
          <w:bCs/>
          <w:sz w:val="22"/>
          <w:szCs w:val="22"/>
        </w:rPr>
        <w:tab/>
      </w:r>
      <w:r w:rsidR="00697F60" w:rsidRPr="00506A26">
        <w:rPr>
          <w:rFonts w:asciiTheme="minorHAnsi" w:hAnsiTheme="minorHAnsi" w:cstheme="minorHAnsi"/>
          <w:b/>
          <w:bCs/>
          <w:sz w:val="22"/>
          <w:szCs w:val="22"/>
        </w:rPr>
        <w:fldChar w:fldCharType="begin">
          <w:ffData>
            <w:name w:val="Check21"/>
            <w:enabled/>
            <w:calcOnExit w:val="0"/>
            <w:checkBox>
              <w:sizeAuto/>
              <w:default w:val="0"/>
              <w:checked w:val="0"/>
            </w:checkBox>
          </w:ffData>
        </w:fldChar>
      </w:r>
      <w:r w:rsidR="00697F60" w:rsidRPr="00506A26">
        <w:rPr>
          <w:rFonts w:asciiTheme="minorHAnsi" w:hAnsiTheme="minorHAnsi" w:cstheme="minorHAnsi"/>
          <w:sz w:val="22"/>
          <w:szCs w:val="22"/>
        </w:rPr>
        <w:instrText xml:space="preserve"> FORMCHECKBOX </w:instrText>
      </w:r>
      <w:r w:rsidR="003F611C">
        <w:rPr>
          <w:rFonts w:asciiTheme="minorHAnsi" w:hAnsiTheme="minorHAnsi" w:cstheme="minorHAnsi"/>
          <w:b/>
          <w:bCs/>
          <w:sz w:val="22"/>
          <w:szCs w:val="22"/>
        </w:rPr>
      </w:r>
      <w:r w:rsidR="003F611C">
        <w:rPr>
          <w:rFonts w:asciiTheme="minorHAnsi" w:hAnsiTheme="minorHAnsi" w:cstheme="minorHAnsi"/>
          <w:b/>
          <w:bCs/>
          <w:sz w:val="22"/>
          <w:szCs w:val="22"/>
        </w:rPr>
        <w:fldChar w:fldCharType="separate"/>
      </w:r>
      <w:r w:rsidR="00697F60" w:rsidRPr="00506A26">
        <w:rPr>
          <w:rFonts w:asciiTheme="minorHAnsi" w:hAnsiTheme="minorHAnsi" w:cstheme="minorHAnsi"/>
          <w:b/>
          <w:bCs/>
          <w:sz w:val="22"/>
          <w:szCs w:val="22"/>
        </w:rPr>
        <w:fldChar w:fldCharType="end"/>
      </w:r>
      <w:r w:rsidR="00697F60" w:rsidRPr="00506A26">
        <w:rPr>
          <w:rFonts w:asciiTheme="minorHAnsi" w:hAnsiTheme="minorHAnsi" w:cstheme="minorHAnsi"/>
          <w:b/>
          <w:bCs/>
          <w:sz w:val="22"/>
          <w:szCs w:val="22"/>
        </w:rPr>
        <w:t xml:space="preserve"> </w:t>
      </w:r>
      <w:r w:rsidR="00E454A3" w:rsidRPr="00506A26">
        <w:rPr>
          <w:rFonts w:asciiTheme="minorHAnsi" w:hAnsiTheme="minorHAnsi" w:cstheme="minorHAnsi"/>
          <w:sz w:val="22"/>
          <w:szCs w:val="22"/>
        </w:rPr>
        <w:t>En</w:t>
      </w:r>
      <w:r w:rsidR="00013124" w:rsidRPr="00506A26">
        <w:rPr>
          <w:rFonts w:asciiTheme="minorHAnsi" w:hAnsiTheme="minorHAnsi" w:cstheme="minorHAnsi"/>
          <w:sz w:val="22"/>
          <w:szCs w:val="22"/>
        </w:rPr>
        <w:t>trambi i casi precedenti.</w:t>
      </w:r>
    </w:p>
    <w:p w14:paraId="5ABE8E83" w14:textId="77777777" w:rsidR="00013124" w:rsidRPr="00506A26" w:rsidRDefault="001C4448" w:rsidP="00697F60">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b/>
          <w:sz w:val="22"/>
          <w:szCs w:val="22"/>
        </w:rPr>
      </w:pPr>
      <w:r w:rsidRPr="00506A26">
        <w:rPr>
          <w:rFonts w:asciiTheme="minorHAnsi" w:hAnsiTheme="minorHAnsi" w:cstheme="minorHAnsi"/>
          <w:sz w:val="22"/>
          <w:szCs w:val="22"/>
        </w:rPr>
        <w:lastRenderedPageBreak/>
        <w:t>Eventuali</w:t>
      </w:r>
      <w:r w:rsidRPr="00506A26">
        <w:rPr>
          <w:rFonts w:asciiTheme="minorHAnsi" w:hAnsiTheme="minorHAnsi" w:cstheme="minorHAnsi"/>
          <w:b/>
          <w:sz w:val="22"/>
          <w:szCs w:val="22"/>
        </w:rPr>
        <w:t xml:space="preserve"> </w:t>
      </w:r>
      <w:r w:rsidRPr="00506A26">
        <w:rPr>
          <w:rFonts w:asciiTheme="minorHAnsi" w:hAnsiTheme="minorHAnsi" w:cstheme="minorHAnsi"/>
          <w:sz w:val="22"/>
          <w:szCs w:val="22"/>
        </w:rPr>
        <w:t>n</w:t>
      </w:r>
      <w:r w:rsidR="00697F60" w:rsidRPr="00506A26">
        <w:rPr>
          <w:rFonts w:asciiTheme="minorHAnsi" w:hAnsiTheme="minorHAnsi" w:cstheme="minorHAnsi"/>
          <w:sz w:val="22"/>
          <w:szCs w:val="22"/>
        </w:rPr>
        <w:t>ote:</w:t>
      </w:r>
      <w:r w:rsidR="00697F60" w:rsidRPr="00506A26">
        <w:rPr>
          <w:rFonts w:asciiTheme="minorHAnsi" w:hAnsiTheme="minorHAnsi" w:cstheme="minorHAnsi"/>
          <w:b/>
          <w:sz w:val="22"/>
          <w:szCs w:val="22"/>
        </w:rPr>
        <w:t xml:space="preserve">  </w:t>
      </w:r>
      <w:r w:rsidR="00697F60" w:rsidRPr="00506A26">
        <w:rPr>
          <w:rFonts w:asciiTheme="minorHAnsi" w:hAnsiTheme="minorHAnsi" w:cstheme="minorHAnsi"/>
          <w:b/>
          <w:sz w:val="22"/>
          <w:szCs w:val="22"/>
        </w:rPr>
        <w:fldChar w:fldCharType="begin">
          <w:ffData>
            <w:name w:val="Testo8"/>
            <w:enabled/>
            <w:calcOnExit w:val="0"/>
            <w:textInput/>
          </w:ffData>
        </w:fldChar>
      </w:r>
      <w:bookmarkStart w:id="3" w:name="Testo8"/>
      <w:r w:rsidR="00697F60" w:rsidRPr="00506A26">
        <w:rPr>
          <w:rFonts w:asciiTheme="minorHAnsi" w:hAnsiTheme="minorHAnsi" w:cstheme="minorHAnsi"/>
          <w:b/>
          <w:sz w:val="22"/>
          <w:szCs w:val="22"/>
        </w:rPr>
        <w:instrText xml:space="preserve"> FORMTEXT </w:instrText>
      </w:r>
      <w:r w:rsidR="00697F60" w:rsidRPr="00506A26">
        <w:rPr>
          <w:rFonts w:asciiTheme="minorHAnsi" w:hAnsiTheme="minorHAnsi" w:cstheme="minorHAnsi"/>
          <w:b/>
          <w:sz w:val="22"/>
          <w:szCs w:val="22"/>
        </w:rPr>
      </w:r>
      <w:r w:rsidR="00697F60" w:rsidRPr="00506A26">
        <w:rPr>
          <w:rFonts w:asciiTheme="minorHAnsi" w:hAnsiTheme="minorHAnsi" w:cstheme="minorHAnsi"/>
          <w:b/>
          <w:sz w:val="22"/>
          <w:szCs w:val="22"/>
        </w:rPr>
        <w:fldChar w:fldCharType="separate"/>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noProof/>
          <w:sz w:val="22"/>
          <w:szCs w:val="22"/>
        </w:rPr>
        <w:t> </w:t>
      </w:r>
      <w:r w:rsidR="00697F60" w:rsidRPr="00506A26">
        <w:rPr>
          <w:rFonts w:asciiTheme="minorHAnsi" w:hAnsiTheme="minorHAnsi" w:cstheme="minorHAnsi"/>
          <w:b/>
          <w:sz w:val="22"/>
          <w:szCs w:val="22"/>
        </w:rPr>
        <w:fldChar w:fldCharType="end"/>
      </w:r>
      <w:bookmarkEnd w:id="3"/>
    </w:p>
    <w:p w14:paraId="5B6E2223" w14:textId="149FBEF7" w:rsidR="00013124" w:rsidRPr="00506A26" w:rsidRDefault="001C4448" w:rsidP="005D4ECB">
      <w:pPr>
        <w:pBdr>
          <w:top w:val="single" w:sz="4" w:space="1" w:color="000000"/>
          <w:left w:val="single" w:sz="4" w:space="4" w:color="000000"/>
          <w:bottom w:val="single" w:sz="4" w:space="1" w:color="000000"/>
          <w:right w:val="single" w:sz="4" w:space="4" w:color="000000"/>
        </w:pBdr>
        <w:tabs>
          <w:tab w:val="left" w:pos="360"/>
        </w:tabs>
        <w:autoSpaceDE w:val="0"/>
        <w:spacing w:line="360" w:lineRule="auto"/>
        <w:jc w:val="both"/>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L</w:t>
      </w:r>
      <w:r w:rsidR="00013124" w:rsidRPr="00506A26">
        <w:rPr>
          <w:rFonts w:asciiTheme="minorHAnsi" w:hAnsiTheme="minorHAnsi" w:cstheme="minorHAnsi"/>
          <w:sz w:val="22"/>
          <w:szCs w:val="22"/>
        </w:rPr>
        <w:t>a documentazione relativa alle comunicazioni ricevute ed effettuate</w:t>
      </w:r>
      <w:r w:rsidRPr="00506A26">
        <w:rPr>
          <w:rFonts w:asciiTheme="minorHAnsi" w:hAnsiTheme="minorHAnsi" w:cstheme="minorHAnsi"/>
          <w:sz w:val="22"/>
          <w:szCs w:val="22"/>
        </w:rPr>
        <w:t>,</w:t>
      </w:r>
      <w:r w:rsidR="00013124" w:rsidRPr="00506A26">
        <w:rPr>
          <w:rFonts w:asciiTheme="minorHAnsi" w:hAnsiTheme="minorHAnsi" w:cstheme="minorHAnsi"/>
          <w:sz w:val="22"/>
          <w:szCs w:val="22"/>
        </w:rPr>
        <w:t xml:space="preserve"> </w:t>
      </w:r>
      <w:r w:rsidR="00697F60" w:rsidRPr="00506A26">
        <w:rPr>
          <w:rFonts w:asciiTheme="minorHAnsi" w:hAnsiTheme="minorHAnsi" w:cstheme="minorHAnsi"/>
          <w:sz w:val="22"/>
          <w:szCs w:val="22"/>
        </w:rPr>
        <w:t xml:space="preserve">relative a questo punto </w:t>
      </w:r>
      <w:r w:rsidR="00013124" w:rsidRPr="00506A26">
        <w:rPr>
          <w:rFonts w:asciiTheme="minorHAnsi" w:hAnsiTheme="minorHAnsi" w:cstheme="minorHAnsi"/>
          <w:sz w:val="22"/>
          <w:szCs w:val="22"/>
        </w:rPr>
        <w:t>e ai riscontri ricevuti</w:t>
      </w:r>
      <w:r w:rsidRPr="00506A26">
        <w:rPr>
          <w:rFonts w:asciiTheme="minorHAnsi" w:hAnsiTheme="minorHAnsi" w:cstheme="minorHAnsi"/>
          <w:sz w:val="22"/>
          <w:szCs w:val="22"/>
        </w:rPr>
        <w:t>,</w:t>
      </w:r>
      <w:r w:rsidR="00013124" w:rsidRPr="00506A26">
        <w:rPr>
          <w:rFonts w:asciiTheme="minorHAnsi" w:hAnsiTheme="minorHAnsi" w:cstheme="minorHAnsi"/>
          <w:sz w:val="22"/>
          <w:szCs w:val="22"/>
        </w:rPr>
        <w:t xml:space="preserve"> insieme ad altri eventuali reclami ricevuti </w:t>
      </w:r>
      <w:r w:rsidRPr="00506A26">
        <w:rPr>
          <w:rFonts w:asciiTheme="minorHAnsi" w:hAnsiTheme="minorHAnsi" w:cstheme="minorHAnsi"/>
          <w:sz w:val="22"/>
          <w:szCs w:val="22"/>
        </w:rPr>
        <w:t>è</w:t>
      </w:r>
      <w:r w:rsidR="00013124" w:rsidRPr="00506A26">
        <w:rPr>
          <w:rFonts w:asciiTheme="minorHAnsi" w:hAnsiTheme="minorHAnsi" w:cstheme="minorHAnsi"/>
          <w:sz w:val="22"/>
          <w:szCs w:val="22"/>
        </w:rPr>
        <w:t xml:space="preserve"> conservata </w:t>
      </w:r>
      <w:r w:rsidR="006573F6" w:rsidRPr="00506A26">
        <w:rPr>
          <w:rFonts w:asciiTheme="minorHAnsi" w:hAnsiTheme="minorHAnsi" w:cstheme="minorHAnsi"/>
          <w:sz w:val="22"/>
          <w:szCs w:val="22"/>
        </w:rPr>
        <w:t xml:space="preserve">in </w:t>
      </w:r>
      <w:r w:rsidR="00697F60" w:rsidRPr="00506A26">
        <w:rPr>
          <w:rFonts w:asciiTheme="minorHAnsi" w:hAnsiTheme="minorHAnsi" w:cstheme="minorHAnsi"/>
          <w:sz w:val="22"/>
          <w:szCs w:val="22"/>
        </w:rPr>
        <w:fldChar w:fldCharType="begin">
          <w:ffData>
            <w:name w:val="Testo8"/>
            <w:enabled/>
            <w:calcOnExit w:val="0"/>
            <w:textInput/>
          </w:ffData>
        </w:fldChar>
      </w:r>
      <w:r w:rsidR="00697F60" w:rsidRPr="00506A26">
        <w:rPr>
          <w:rFonts w:asciiTheme="minorHAnsi" w:hAnsiTheme="minorHAnsi" w:cstheme="minorHAnsi"/>
          <w:sz w:val="22"/>
          <w:szCs w:val="22"/>
        </w:rPr>
        <w:instrText xml:space="preserve"> FORMTEXT </w:instrText>
      </w:r>
      <w:r w:rsidR="00697F60" w:rsidRPr="00506A26">
        <w:rPr>
          <w:rFonts w:asciiTheme="minorHAnsi" w:hAnsiTheme="minorHAnsi" w:cstheme="minorHAnsi"/>
          <w:sz w:val="22"/>
          <w:szCs w:val="22"/>
        </w:rPr>
      </w:r>
      <w:r w:rsidR="00697F60" w:rsidRPr="00506A26">
        <w:rPr>
          <w:rFonts w:asciiTheme="minorHAnsi" w:hAnsiTheme="minorHAnsi" w:cstheme="minorHAnsi"/>
          <w:sz w:val="22"/>
          <w:szCs w:val="22"/>
        </w:rPr>
        <w:fldChar w:fldCharType="separate"/>
      </w:r>
      <w:r w:rsidR="00697F60" w:rsidRPr="00506A26">
        <w:rPr>
          <w:rFonts w:asciiTheme="minorHAnsi" w:hAnsiTheme="minorHAnsi" w:cstheme="minorHAnsi"/>
          <w:noProof/>
          <w:sz w:val="22"/>
          <w:szCs w:val="22"/>
        </w:rPr>
        <w:t> </w:t>
      </w:r>
      <w:r w:rsidR="00697F60" w:rsidRPr="00506A26">
        <w:rPr>
          <w:rFonts w:asciiTheme="minorHAnsi" w:hAnsiTheme="minorHAnsi" w:cstheme="minorHAnsi"/>
          <w:noProof/>
          <w:sz w:val="22"/>
          <w:szCs w:val="22"/>
        </w:rPr>
        <w:t> </w:t>
      </w:r>
      <w:r w:rsidR="00697F60" w:rsidRPr="00506A26">
        <w:rPr>
          <w:rFonts w:asciiTheme="minorHAnsi" w:hAnsiTheme="minorHAnsi" w:cstheme="minorHAnsi"/>
          <w:noProof/>
          <w:sz w:val="22"/>
          <w:szCs w:val="22"/>
        </w:rPr>
        <w:t> </w:t>
      </w:r>
      <w:r w:rsidR="00697F60" w:rsidRPr="00506A26">
        <w:rPr>
          <w:rFonts w:asciiTheme="minorHAnsi" w:hAnsiTheme="minorHAnsi" w:cstheme="minorHAnsi"/>
          <w:noProof/>
          <w:sz w:val="22"/>
          <w:szCs w:val="22"/>
        </w:rPr>
        <w:t> </w:t>
      </w:r>
      <w:r w:rsidR="00697F60" w:rsidRPr="00506A26">
        <w:rPr>
          <w:rFonts w:asciiTheme="minorHAnsi" w:hAnsiTheme="minorHAnsi" w:cstheme="minorHAnsi"/>
          <w:noProof/>
          <w:sz w:val="22"/>
          <w:szCs w:val="22"/>
        </w:rPr>
        <w:t> </w:t>
      </w:r>
      <w:r w:rsidR="00697F60" w:rsidRPr="00506A26">
        <w:rPr>
          <w:rFonts w:asciiTheme="minorHAnsi" w:hAnsiTheme="minorHAnsi" w:cstheme="minorHAnsi"/>
          <w:sz w:val="22"/>
          <w:szCs w:val="22"/>
        </w:rPr>
        <w:fldChar w:fldCharType="end"/>
      </w:r>
      <w:r w:rsidR="00697F60" w:rsidRPr="00506A26">
        <w:rPr>
          <w:rFonts w:asciiTheme="minorHAnsi" w:hAnsiTheme="minorHAnsi" w:cstheme="minorHAnsi"/>
          <w:sz w:val="22"/>
          <w:szCs w:val="22"/>
        </w:rPr>
        <w:t>.</w:t>
      </w:r>
    </w:p>
    <w:p w14:paraId="2B207DCB" w14:textId="69709BD1" w:rsidR="00343578" w:rsidRPr="0000358E" w:rsidRDefault="00343578" w:rsidP="000F469A">
      <w:pPr>
        <w:spacing w:before="120" w:after="60"/>
        <w:jc w:val="center"/>
        <w:rPr>
          <w:rFonts w:asciiTheme="minorHAnsi" w:hAnsiTheme="minorHAnsi" w:cstheme="minorHAnsi"/>
          <w:b/>
          <w:bCs/>
          <w:sz w:val="40"/>
          <w:szCs w:val="16"/>
        </w:rPr>
      </w:pPr>
      <w:r w:rsidRPr="0000358E">
        <w:rPr>
          <w:rFonts w:asciiTheme="minorHAnsi" w:hAnsiTheme="minorHAnsi" w:cstheme="minorHAnsi"/>
          <w:b/>
          <w:bCs/>
          <w:sz w:val="28"/>
          <w:szCs w:val="10"/>
        </w:rPr>
        <w:t>VENDITA PRODOTTI</w:t>
      </w:r>
    </w:p>
    <w:p w14:paraId="1886AFDD" w14:textId="77777777" w:rsidR="00343578" w:rsidRPr="0000358E" w:rsidRDefault="00343578" w:rsidP="00343578">
      <w:pPr>
        <w:pBdr>
          <w:top w:val="single" w:sz="4" w:space="1" w:color="000000"/>
          <w:left w:val="single" w:sz="4" w:space="4" w:color="000000"/>
          <w:bottom w:val="single" w:sz="4" w:space="1" w:color="000000"/>
          <w:right w:val="single" w:sz="4" w:space="4" w:color="000000"/>
        </w:pBdr>
        <w:rPr>
          <w:rFonts w:asciiTheme="minorHAnsi" w:hAnsiTheme="minorHAnsi" w:cstheme="minorHAnsi"/>
          <w:sz w:val="10"/>
          <w:szCs w:val="10"/>
        </w:rPr>
      </w:pPr>
    </w:p>
    <w:p w14:paraId="02155FF8" w14:textId="56A0E957" w:rsidR="00343578" w:rsidRPr="00506A26"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t>I prodotti aziendali biologici sono venduti alle seguenti tipologie di clienti (es. privati, grossisti, rivenditori, negozi</w:t>
      </w:r>
      <w:r w:rsidR="00467A5F" w:rsidRPr="00506A26">
        <w:rPr>
          <w:rFonts w:asciiTheme="minorHAnsi" w:hAnsiTheme="minorHAnsi" w:cstheme="minorHAnsi"/>
          <w:sz w:val="22"/>
          <w:szCs w:val="22"/>
        </w:rPr>
        <w:t>, vendita on line</w:t>
      </w:r>
      <w:r w:rsidRPr="00506A26">
        <w:rPr>
          <w:rFonts w:asciiTheme="minorHAnsi" w:hAnsiTheme="minorHAnsi" w:cstheme="minorHAnsi"/>
          <w:sz w:val="22"/>
          <w:szCs w:val="22"/>
        </w:rPr>
        <w:t xml:space="preserve"> ecc.):  </w:t>
      </w:r>
      <w:r w:rsidRPr="00506A26">
        <w:rPr>
          <w:rFonts w:asciiTheme="minorHAnsi" w:hAnsiTheme="minorHAnsi" w:cstheme="minorHAnsi"/>
          <w:sz w:val="22"/>
          <w:szCs w:val="22"/>
        </w:rPr>
        <w:fldChar w:fldCharType="begin">
          <w:ffData>
            <w:name w:val="Testo8"/>
            <w:enabled/>
            <w:calcOnExit w:val="0"/>
            <w:textInput/>
          </w:ffData>
        </w:fldChar>
      </w:r>
      <w:r w:rsidRPr="00506A26">
        <w:rPr>
          <w:rFonts w:asciiTheme="minorHAnsi" w:hAnsiTheme="minorHAnsi" w:cstheme="minorHAnsi"/>
          <w:sz w:val="22"/>
          <w:szCs w:val="22"/>
        </w:rPr>
        <w:instrText xml:space="preserve"> FORMTEXT </w:instrText>
      </w:r>
      <w:r w:rsidRPr="00506A26">
        <w:rPr>
          <w:rFonts w:asciiTheme="minorHAnsi" w:hAnsiTheme="minorHAnsi" w:cstheme="minorHAnsi"/>
          <w:sz w:val="22"/>
          <w:szCs w:val="22"/>
        </w:rPr>
      </w:r>
      <w:r w:rsidRPr="00506A26">
        <w:rPr>
          <w:rFonts w:asciiTheme="minorHAnsi" w:hAnsiTheme="minorHAnsi" w:cstheme="minorHAnsi"/>
          <w:sz w:val="22"/>
          <w:szCs w:val="22"/>
        </w:rPr>
        <w:fldChar w:fldCharType="separate"/>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noProof/>
          <w:sz w:val="22"/>
          <w:szCs w:val="22"/>
        </w:rPr>
        <w:t> </w:t>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w:t>
      </w:r>
    </w:p>
    <w:p w14:paraId="2EE727FB" w14:textId="3D075918" w:rsidR="00467A5F" w:rsidRPr="00506A26" w:rsidRDefault="00343578" w:rsidP="00343578">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Venderò prodotti </w:t>
      </w:r>
      <w:r w:rsidR="00467A5F" w:rsidRPr="00506A26">
        <w:rPr>
          <w:rFonts w:asciiTheme="minorHAnsi" w:hAnsiTheme="minorHAnsi" w:cstheme="minorHAnsi"/>
          <w:sz w:val="22"/>
          <w:szCs w:val="22"/>
        </w:rPr>
        <w:t>sfusi</w:t>
      </w:r>
      <w:r w:rsidRPr="00506A26">
        <w:rPr>
          <w:rFonts w:asciiTheme="minorHAnsi" w:hAnsiTheme="minorHAnsi" w:cstheme="minorHAnsi"/>
          <w:sz w:val="22"/>
          <w:szCs w:val="22"/>
        </w:rPr>
        <w:t xml:space="preserve"> classificati come BIOLOGICI, solo dopo aver richiesto a </w:t>
      </w:r>
      <w:proofErr w:type="spellStart"/>
      <w:r w:rsidRPr="00506A26">
        <w:rPr>
          <w:rFonts w:asciiTheme="minorHAnsi" w:hAnsiTheme="minorHAnsi" w:cstheme="minorHAnsi"/>
          <w:sz w:val="22"/>
          <w:szCs w:val="22"/>
        </w:rPr>
        <w:t>Sidel</w:t>
      </w:r>
      <w:proofErr w:type="spellEnd"/>
      <w:r w:rsidRPr="00506A26">
        <w:rPr>
          <w:rFonts w:asciiTheme="minorHAnsi" w:hAnsiTheme="minorHAnsi" w:cstheme="minorHAnsi"/>
          <w:sz w:val="22"/>
          <w:szCs w:val="22"/>
        </w:rPr>
        <w:t xml:space="preserve"> e </w:t>
      </w:r>
      <w:r w:rsidR="00504C6B" w:rsidRPr="00506A26">
        <w:rPr>
          <w:rFonts w:asciiTheme="minorHAnsi" w:hAnsiTheme="minorHAnsi" w:cstheme="minorHAnsi"/>
          <w:sz w:val="22"/>
          <w:szCs w:val="22"/>
        </w:rPr>
        <w:t xml:space="preserve">aver </w:t>
      </w:r>
      <w:r w:rsidRPr="00506A26">
        <w:rPr>
          <w:rFonts w:asciiTheme="minorHAnsi" w:hAnsiTheme="minorHAnsi" w:cstheme="minorHAnsi"/>
          <w:sz w:val="22"/>
          <w:szCs w:val="22"/>
        </w:rPr>
        <w:t xml:space="preserve">ricevuto il </w:t>
      </w:r>
      <w:r w:rsidR="0000358E" w:rsidRPr="00506A26">
        <w:rPr>
          <w:rFonts w:asciiTheme="minorHAnsi" w:hAnsiTheme="minorHAnsi" w:cstheme="minorHAnsi"/>
          <w:sz w:val="22"/>
          <w:szCs w:val="22"/>
          <w:u w:val="single"/>
        </w:rPr>
        <w:t>Certificato</w:t>
      </w:r>
      <w:r w:rsidRPr="00506A26">
        <w:rPr>
          <w:rFonts w:asciiTheme="minorHAnsi" w:hAnsiTheme="minorHAnsi" w:cstheme="minorHAnsi"/>
          <w:sz w:val="22"/>
          <w:szCs w:val="22"/>
        </w:rPr>
        <w:t>.</w:t>
      </w:r>
    </w:p>
    <w:p w14:paraId="6F3178E9" w14:textId="71E7777C" w:rsidR="00484888" w:rsidRPr="00506A26" w:rsidRDefault="00343578" w:rsidP="00504C6B">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Venderò prodotti </w:t>
      </w:r>
      <w:r w:rsidRPr="00506A26">
        <w:rPr>
          <w:rFonts w:asciiTheme="minorHAnsi" w:hAnsiTheme="minorHAnsi" w:cstheme="minorHAnsi"/>
          <w:sz w:val="22"/>
          <w:szCs w:val="22"/>
          <w:u w:val="single"/>
        </w:rPr>
        <w:t>etichettati,</w:t>
      </w:r>
      <w:r w:rsidRPr="00506A26">
        <w:rPr>
          <w:rFonts w:asciiTheme="minorHAnsi" w:hAnsiTheme="minorHAnsi" w:cstheme="minorHAnsi"/>
          <w:sz w:val="22"/>
          <w:szCs w:val="22"/>
        </w:rPr>
        <w:t xml:space="preserve"> classificati come</w:t>
      </w:r>
      <w:r w:rsidR="00B02630" w:rsidRPr="00506A26">
        <w:rPr>
          <w:rFonts w:asciiTheme="minorHAnsi" w:hAnsiTheme="minorHAnsi" w:cstheme="minorHAnsi"/>
          <w:sz w:val="22"/>
          <w:szCs w:val="22"/>
        </w:rPr>
        <w:t xml:space="preserve"> </w:t>
      </w:r>
      <w:r w:rsidRPr="00506A26">
        <w:rPr>
          <w:rFonts w:asciiTheme="minorHAnsi" w:hAnsiTheme="minorHAnsi" w:cstheme="minorHAnsi"/>
          <w:sz w:val="22"/>
          <w:szCs w:val="22"/>
        </w:rPr>
        <w:t xml:space="preserve">BIOLOGICI, solo dopo aver richiesto a </w:t>
      </w:r>
      <w:proofErr w:type="spellStart"/>
      <w:r w:rsidRPr="00506A26">
        <w:rPr>
          <w:rFonts w:asciiTheme="minorHAnsi" w:hAnsiTheme="minorHAnsi" w:cstheme="minorHAnsi"/>
          <w:sz w:val="22"/>
          <w:szCs w:val="22"/>
        </w:rPr>
        <w:t>Sidel</w:t>
      </w:r>
      <w:proofErr w:type="spellEnd"/>
      <w:r w:rsidRPr="00506A26">
        <w:rPr>
          <w:rFonts w:asciiTheme="minorHAnsi" w:hAnsiTheme="minorHAnsi" w:cstheme="minorHAnsi"/>
          <w:sz w:val="22"/>
          <w:szCs w:val="22"/>
        </w:rPr>
        <w:t xml:space="preserve"> e </w:t>
      </w:r>
      <w:r w:rsidR="00504C6B" w:rsidRPr="00506A26">
        <w:rPr>
          <w:rFonts w:asciiTheme="minorHAnsi" w:hAnsiTheme="minorHAnsi" w:cstheme="minorHAnsi"/>
          <w:sz w:val="22"/>
          <w:szCs w:val="22"/>
        </w:rPr>
        <w:t xml:space="preserve">aver </w:t>
      </w:r>
      <w:r w:rsidRPr="00506A26">
        <w:rPr>
          <w:rFonts w:asciiTheme="minorHAnsi" w:hAnsiTheme="minorHAnsi" w:cstheme="minorHAnsi"/>
          <w:sz w:val="22"/>
          <w:szCs w:val="22"/>
        </w:rPr>
        <w:t>ricevuto l’Autorizzazione alla stampa delle etichette.</w:t>
      </w:r>
    </w:p>
    <w:p w14:paraId="60FC070F" w14:textId="7D05BD05" w:rsidR="0000358E" w:rsidRPr="00506A26" w:rsidRDefault="0000358E" w:rsidP="0000358E">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2"/>
          <w:szCs w:val="22"/>
        </w:rPr>
      </w:pPr>
      <w:r w:rsidRPr="00506A26">
        <w:rPr>
          <w:rFonts w:asciiTheme="minorHAnsi" w:hAnsiTheme="minorHAnsi" w:cstheme="minorHAnsi"/>
          <w:sz w:val="22"/>
          <w:szCs w:val="22"/>
        </w:rPr>
        <w:fldChar w:fldCharType="begin">
          <w:ffData>
            <w:name w:val="Check21"/>
            <w:enabled/>
            <w:calcOnExit w:val="0"/>
            <w:checkBox>
              <w:sizeAuto/>
              <w:default w:val="0"/>
              <w:checked w:val="0"/>
            </w:checkBox>
          </w:ffData>
        </w:fldChar>
      </w:r>
      <w:r w:rsidRPr="00506A26">
        <w:rPr>
          <w:rFonts w:asciiTheme="minorHAnsi" w:hAnsiTheme="minorHAnsi" w:cstheme="minorHAnsi"/>
          <w:sz w:val="22"/>
          <w:szCs w:val="22"/>
        </w:rPr>
        <w:instrText xml:space="preserve"> FORMCHECKBOX </w:instrText>
      </w:r>
      <w:r w:rsidR="003F611C">
        <w:rPr>
          <w:rFonts w:asciiTheme="minorHAnsi" w:hAnsiTheme="minorHAnsi" w:cstheme="minorHAnsi"/>
          <w:sz w:val="22"/>
          <w:szCs w:val="22"/>
        </w:rPr>
      </w:r>
      <w:r w:rsidR="003F611C">
        <w:rPr>
          <w:rFonts w:asciiTheme="minorHAnsi" w:hAnsiTheme="minorHAnsi" w:cstheme="minorHAnsi"/>
          <w:sz w:val="22"/>
          <w:szCs w:val="22"/>
        </w:rPr>
        <w:fldChar w:fldCharType="separate"/>
      </w:r>
      <w:r w:rsidRPr="00506A26">
        <w:rPr>
          <w:rFonts w:asciiTheme="minorHAnsi" w:hAnsiTheme="minorHAnsi" w:cstheme="minorHAnsi"/>
          <w:sz w:val="22"/>
          <w:szCs w:val="22"/>
        </w:rPr>
        <w:fldChar w:fldCharType="end"/>
      </w:r>
      <w:r w:rsidRPr="00506A26">
        <w:rPr>
          <w:rFonts w:asciiTheme="minorHAnsi" w:hAnsiTheme="minorHAnsi" w:cstheme="minorHAnsi"/>
          <w:sz w:val="22"/>
          <w:szCs w:val="22"/>
        </w:rPr>
        <w:t xml:space="preserve"> Nel Registro apiari sono riportate le operazioni di smielatura, con relativa data di effettuazione e quantità ottenuta</w:t>
      </w:r>
    </w:p>
    <w:p w14:paraId="7C58427F" w14:textId="77777777" w:rsidR="0000358E" w:rsidRPr="0000358E" w:rsidRDefault="0000358E" w:rsidP="002214F4">
      <w:pPr>
        <w:pBdr>
          <w:top w:val="single" w:sz="4" w:space="1" w:color="000000"/>
          <w:left w:val="single" w:sz="4" w:space="4" w:color="000000"/>
          <w:bottom w:val="single" w:sz="4" w:space="1" w:color="000000"/>
          <w:right w:val="single" w:sz="4" w:space="4" w:color="000000"/>
        </w:pBdr>
        <w:spacing w:line="360" w:lineRule="auto"/>
        <w:rPr>
          <w:rFonts w:asciiTheme="minorHAnsi" w:hAnsiTheme="minorHAnsi" w:cstheme="minorHAnsi"/>
          <w:sz w:val="20"/>
        </w:rPr>
      </w:pPr>
    </w:p>
    <w:p w14:paraId="27713F37" w14:textId="77777777" w:rsidR="00342D2E" w:rsidRPr="0000358E" w:rsidRDefault="00342D2E" w:rsidP="00BD225B">
      <w:pPr>
        <w:spacing w:before="120" w:after="60"/>
        <w:jc w:val="center"/>
        <w:rPr>
          <w:rFonts w:asciiTheme="minorHAnsi" w:hAnsiTheme="minorHAnsi" w:cstheme="minorHAnsi"/>
          <w:b/>
          <w:bCs/>
          <w:sz w:val="28"/>
          <w:szCs w:val="10"/>
        </w:rPr>
      </w:pPr>
    </w:p>
    <w:p w14:paraId="77CED1EA" w14:textId="77777777" w:rsidR="008429D5" w:rsidRPr="0000358E" w:rsidRDefault="008429D5">
      <w:pPr>
        <w:suppressAutoHyphens w:val="0"/>
        <w:rPr>
          <w:rFonts w:asciiTheme="minorHAnsi" w:hAnsiTheme="minorHAnsi" w:cstheme="minorHAnsi"/>
        </w:rPr>
      </w:pPr>
      <w:r w:rsidRPr="0000358E">
        <w:rPr>
          <w:rFonts w:asciiTheme="minorHAnsi" w:hAnsiTheme="minorHAnsi" w:cstheme="minorHAnsi"/>
        </w:rPr>
        <w:br w:type="page"/>
      </w:r>
    </w:p>
    <w:p w14:paraId="4EC36E29" w14:textId="77777777" w:rsidR="00173278" w:rsidRPr="0000358E" w:rsidRDefault="00173278" w:rsidP="00A01EBD">
      <w:pPr>
        <w:autoSpaceDE w:val="0"/>
        <w:spacing w:line="360" w:lineRule="auto"/>
        <w:jc w:val="both"/>
        <w:rPr>
          <w:rFonts w:asciiTheme="minorHAnsi" w:hAnsiTheme="minorHAnsi" w:cstheme="minorHAnsi"/>
        </w:rPr>
      </w:pPr>
    </w:p>
    <w:p w14:paraId="439A34CC" w14:textId="4928ABB4" w:rsidR="00D7307C" w:rsidRPr="0000358E" w:rsidRDefault="00D7307C" w:rsidP="000F469A">
      <w:pPr>
        <w:jc w:val="center"/>
        <w:rPr>
          <w:rFonts w:asciiTheme="minorHAnsi" w:hAnsiTheme="minorHAnsi" w:cstheme="minorHAnsi"/>
          <w:sz w:val="22"/>
          <w:szCs w:val="22"/>
        </w:rPr>
      </w:pPr>
      <w:r w:rsidRPr="0000358E">
        <w:rPr>
          <w:rFonts w:asciiTheme="minorHAnsi" w:hAnsiTheme="minorHAnsi" w:cstheme="minorHAnsi"/>
          <w:b/>
        </w:rPr>
        <w:t>DICHIARAZIONE</w:t>
      </w:r>
    </w:p>
    <w:p w14:paraId="0DE84ADB" w14:textId="77777777" w:rsidR="00D7307C" w:rsidRPr="0000358E" w:rsidRDefault="00D7307C" w:rsidP="00D7307C">
      <w:pPr>
        <w:rPr>
          <w:rFonts w:asciiTheme="minorHAnsi" w:hAnsiTheme="minorHAnsi" w:cstheme="minorHAnsi"/>
        </w:rPr>
      </w:pPr>
    </w:p>
    <w:p w14:paraId="238C77BF" w14:textId="77777777" w:rsidR="00D7307C" w:rsidRPr="0000358E" w:rsidRDefault="00D7307C" w:rsidP="00D7307C">
      <w:pPr>
        <w:rPr>
          <w:rFonts w:asciiTheme="minorHAnsi" w:hAnsiTheme="minorHAnsi" w:cstheme="minorHAnsi"/>
        </w:rPr>
      </w:pPr>
    </w:p>
    <w:p w14:paraId="5EDA991A" w14:textId="40245035" w:rsidR="00D7307C" w:rsidRPr="0000358E" w:rsidRDefault="00D7307C" w:rsidP="00D7307C">
      <w:pPr>
        <w:spacing w:line="360" w:lineRule="auto"/>
        <w:rPr>
          <w:rFonts w:asciiTheme="minorHAnsi" w:hAnsiTheme="minorHAnsi" w:cstheme="minorHAnsi"/>
        </w:rPr>
      </w:pPr>
      <w:r w:rsidRPr="0000358E">
        <w:rPr>
          <w:rFonts w:asciiTheme="minorHAnsi" w:hAnsiTheme="minorHAnsi" w:cstheme="minorHAnsi"/>
        </w:rPr>
        <w:t>Io sottoscritto ……………………</w:t>
      </w:r>
      <w:r w:rsidR="0096519B" w:rsidRPr="0000358E">
        <w:rPr>
          <w:rFonts w:asciiTheme="minorHAnsi" w:hAnsiTheme="minorHAnsi" w:cstheme="minorHAnsi"/>
        </w:rPr>
        <w:t>……</w:t>
      </w:r>
      <w:r w:rsidRPr="0000358E">
        <w:rPr>
          <w:rFonts w:asciiTheme="minorHAnsi" w:hAnsiTheme="minorHAnsi" w:cstheme="minorHAnsi"/>
        </w:rPr>
        <w:t xml:space="preserve">. nato a …………………… il </w:t>
      </w:r>
      <w:r w:rsidR="0029190F" w:rsidRPr="0000358E">
        <w:rPr>
          <w:rFonts w:asciiTheme="minorHAnsi" w:hAnsiTheme="minorHAnsi" w:cstheme="minorHAnsi"/>
        </w:rPr>
        <w:t>……</w:t>
      </w:r>
      <w:r w:rsidRPr="0000358E">
        <w:rPr>
          <w:rFonts w:asciiTheme="minorHAnsi" w:hAnsiTheme="minorHAnsi" w:cstheme="minorHAnsi"/>
        </w:rPr>
        <w:t>/</w:t>
      </w:r>
      <w:r w:rsidR="0096519B" w:rsidRPr="0000358E">
        <w:rPr>
          <w:rFonts w:asciiTheme="minorHAnsi" w:hAnsiTheme="minorHAnsi" w:cstheme="minorHAnsi"/>
        </w:rPr>
        <w:t>……</w:t>
      </w:r>
      <w:r w:rsidRPr="0000358E">
        <w:rPr>
          <w:rFonts w:asciiTheme="minorHAnsi" w:hAnsiTheme="minorHAnsi" w:cstheme="minorHAnsi"/>
        </w:rPr>
        <w:t>/…………. e residente a ……………………………… in via ……………………………………… n°</w:t>
      </w:r>
      <w:r w:rsidR="0096519B">
        <w:rPr>
          <w:rFonts w:asciiTheme="minorHAnsi" w:hAnsiTheme="minorHAnsi" w:cstheme="minorHAnsi"/>
        </w:rPr>
        <w:t>…</w:t>
      </w:r>
      <w:r w:rsidR="0096519B" w:rsidRPr="0000358E">
        <w:rPr>
          <w:rFonts w:asciiTheme="minorHAnsi" w:hAnsiTheme="minorHAnsi" w:cstheme="minorHAnsi"/>
        </w:rPr>
        <w:t>,</w:t>
      </w:r>
      <w:r w:rsidRPr="0000358E">
        <w:rPr>
          <w:rFonts w:asciiTheme="minorHAnsi" w:hAnsiTheme="minorHAnsi" w:cstheme="minorHAnsi"/>
        </w:rPr>
        <w:t xml:space="preserve"> in qualità di titolare della ditta ………………………………………</w:t>
      </w:r>
      <w:proofErr w:type="gramStart"/>
      <w:r w:rsidRPr="0000358E">
        <w:rPr>
          <w:rFonts w:asciiTheme="minorHAnsi" w:hAnsiTheme="minorHAnsi" w:cstheme="minorHAnsi"/>
        </w:rPr>
        <w:t>…….</w:t>
      </w:r>
      <w:proofErr w:type="gramEnd"/>
      <w:r w:rsidRPr="0000358E">
        <w:rPr>
          <w:rFonts w:asciiTheme="minorHAnsi" w:hAnsiTheme="minorHAnsi" w:cstheme="minorHAnsi"/>
        </w:rPr>
        <w:t>,.</w:t>
      </w:r>
    </w:p>
    <w:p w14:paraId="03305590" w14:textId="77777777" w:rsidR="00D7307C" w:rsidRPr="0000358E" w:rsidRDefault="00D7307C" w:rsidP="00D7307C">
      <w:pPr>
        <w:jc w:val="center"/>
        <w:rPr>
          <w:rFonts w:asciiTheme="minorHAnsi" w:hAnsiTheme="minorHAnsi" w:cstheme="minorHAnsi"/>
          <w:b/>
        </w:rPr>
      </w:pPr>
      <w:r w:rsidRPr="0000358E">
        <w:rPr>
          <w:rFonts w:asciiTheme="minorHAnsi" w:hAnsiTheme="minorHAnsi" w:cstheme="minorHAnsi"/>
          <w:b/>
        </w:rPr>
        <w:t>DICHIARO</w:t>
      </w:r>
    </w:p>
    <w:p w14:paraId="704F23FD" w14:textId="77777777" w:rsidR="00D7307C" w:rsidRPr="0000358E" w:rsidRDefault="00D7307C" w:rsidP="004568E9">
      <w:pPr>
        <w:rPr>
          <w:rFonts w:asciiTheme="minorHAnsi" w:hAnsiTheme="minorHAnsi" w:cstheme="minorHAnsi"/>
        </w:rPr>
      </w:pPr>
    </w:p>
    <w:p w14:paraId="13A3DBA3" w14:textId="77777777" w:rsidR="00EC2A91" w:rsidRDefault="00D7307C" w:rsidP="004568E9">
      <w:pPr>
        <w:spacing w:line="360" w:lineRule="auto"/>
        <w:rPr>
          <w:rFonts w:asciiTheme="minorHAnsi" w:hAnsiTheme="minorHAnsi" w:cstheme="minorHAnsi"/>
        </w:rPr>
      </w:pPr>
      <w:r w:rsidRPr="0000358E">
        <w:rPr>
          <w:rFonts w:asciiTheme="minorHAnsi" w:hAnsiTheme="minorHAnsi" w:cstheme="minorHAnsi"/>
        </w:rPr>
        <w:t xml:space="preserve">che quanto riportato nella presente relazione tecnica, redatta </w:t>
      </w:r>
      <w:r w:rsidR="003A5733" w:rsidRPr="0000358E">
        <w:rPr>
          <w:rFonts w:asciiTheme="minorHAnsi" w:hAnsiTheme="minorHAnsi" w:cstheme="minorHAnsi"/>
        </w:rPr>
        <w:t xml:space="preserve">il giorno ___/___/_______, </w:t>
      </w:r>
    </w:p>
    <w:p w14:paraId="2724A756" w14:textId="102DBD08" w:rsidR="00E740B7" w:rsidRPr="0000358E" w:rsidRDefault="00D7307C" w:rsidP="004568E9">
      <w:pPr>
        <w:spacing w:line="360" w:lineRule="auto"/>
        <w:rPr>
          <w:rFonts w:asciiTheme="minorHAnsi" w:hAnsiTheme="minorHAnsi" w:cstheme="minorHAnsi"/>
        </w:rPr>
      </w:pPr>
      <w:r w:rsidRPr="0000358E">
        <w:rPr>
          <w:rFonts w:asciiTheme="minorHAnsi" w:hAnsiTheme="minorHAnsi" w:cstheme="minorHAnsi"/>
        </w:rPr>
        <w:t>corrisponde a</w:t>
      </w:r>
      <w:r w:rsidR="00A051ED" w:rsidRPr="0000358E">
        <w:rPr>
          <w:rFonts w:asciiTheme="minorHAnsi" w:hAnsiTheme="minorHAnsi" w:cstheme="minorHAnsi"/>
        </w:rPr>
        <w:t>lla realtà</w:t>
      </w:r>
      <w:r w:rsidRPr="0000358E">
        <w:rPr>
          <w:rFonts w:asciiTheme="minorHAnsi" w:hAnsiTheme="minorHAnsi" w:cstheme="minorHAnsi"/>
        </w:rPr>
        <w:t>.</w:t>
      </w:r>
    </w:p>
    <w:p w14:paraId="4434538D" w14:textId="77777777" w:rsidR="00D7307C" w:rsidRPr="0000358E" w:rsidRDefault="00D7307C" w:rsidP="004568E9">
      <w:pPr>
        <w:rPr>
          <w:rFonts w:asciiTheme="minorHAnsi" w:hAnsiTheme="minorHAnsi" w:cstheme="minorHAnsi"/>
        </w:rPr>
      </w:pPr>
    </w:p>
    <w:p w14:paraId="267622BD" w14:textId="77777777" w:rsidR="00D7307C" w:rsidRPr="0000358E" w:rsidRDefault="00D7307C" w:rsidP="004568E9">
      <w:pPr>
        <w:rPr>
          <w:rFonts w:asciiTheme="minorHAnsi" w:hAnsiTheme="minorHAnsi" w:cstheme="minorHAnsi"/>
        </w:rPr>
      </w:pPr>
    </w:p>
    <w:p w14:paraId="1D1F7053" w14:textId="77777777" w:rsidR="00E740B7" w:rsidRPr="0000358E" w:rsidRDefault="00A051ED" w:rsidP="004568E9">
      <w:pPr>
        <w:rPr>
          <w:rFonts w:asciiTheme="minorHAnsi" w:hAnsiTheme="minorHAnsi" w:cstheme="minorHAnsi"/>
        </w:rPr>
      </w:pP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t>_____________________________________________</w:t>
      </w:r>
    </w:p>
    <w:p w14:paraId="5A24D473" w14:textId="77777777" w:rsidR="00E740B7" w:rsidRPr="0000358E" w:rsidRDefault="00A051ED" w:rsidP="004568E9">
      <w:pPr>
        <w:rPr>
          <w:rFonts w:asciiTheme="minorHAnsi" w:hAnsiTheme="minorHAnsi" w:cstheme="minorHAnsi"/>
          <w:b/>
        </w:rPr>
      </w:pP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rPr>
        <w:tab/>
      </w:r>
      <w:r w:rsidR="00E740B7" w:rsidRPr="0000358E">
        <w:rPr>
          <w:rFonts w:asciiTheme="minorHAnsi" w:hAnsiTheme="minorHAnsi" w:cstheme="minorHAnsi"/>
          <w:b/>
        </w:rPr>
        <w:t>Firma del dichiarante e timbro dell'azienda</w:t>
      </w:r>
    </w:p>
    <w:p w14:paraId="51F737BD" w14:textId="77777777" w:rsidR="00E740B7" w:rsidRPr="0000358E" w:rsidRDefault="00E740B7" w:rsidP="004568E9">
      <w:pPr>
        <w:autoSpaceDE w:val="0"/>
        <w:autoSpaceDN w:val="0"/>
        <w:adjustRightInd w:val="0"/>
        <w:rPr>
          <w:rFonts w:asciiTheme="minorHAnsi" w:hAnsiTheme="minorHAnsi" w:cstheme="minorHAnsi"/>
        </w:rPr>
      </w:pPr>
    </w:p>
    <w:p w14:paraId="14222016" w14:textId="0769A133" w:rsidR="00D7307C" w:rsidRPr="0000358E" w:rsidRDefault="00D7307C" w:rsidP="004568E9">
      <w:pPr>
        <w:autoSpaceDE w:val="0"/>
        <w:autoSpaceDN w:val="0"/>
        <w:adjustRightInd w:val="0"/>
        <w:rPr>
          <w:rFonts w:asciiTheme="minorHAnsi" w:hAnsiTheme="minorHAnsi" w:cstheme="minorHAnsi"/>
        </w:rPr>
      </w:pPr>
    </w:p>
    <w:p w14:paraId="7A59D347" w14:textId="630B3C02" w:rsidR="002A261C" w:rsidRPr="0000358E" w:rsidRDefault="002A261C" w:rsidP="004568E9">
      <w:pPr>
        <w:autoSpaceDE w:val="0"/>
        <w:autoSpaceDN w:val="0"/>
        <w:adjustRightInd w:val="0"/>
        <w:rPr>
          <w:rFonts w:asciiTheme="minorHAnsi" w:hAnsiTheme="minorHAnsi" w:cstheme="minorHAnsi"/>
        </w:rPr>
      </w:pPr>
    </w:p>
    <w:p w14:paraId="410A0440" w14:textId="77777777" w:rsidR="002A261C" w:rsidRPr="0000358E" w:rsidRDefault="002A261C" w:rsidP="004568E9">
      <w:pPr>
        <w:autoSpaceDE w:val="0"/>
        <w:autoSpaceDN w:val="0"/>
        <w:adjustRightInd w:val="0"/>
        <w:rPr>
          <w:rFonts w:asciiTheme="minorHAnsi" w:hAnsiTheme="minorHAnsi" w:cstheme="minorHAnsi"/>
        </w:rPr>
      </w:pPr>
    </w:p>
    <w:p w14:paraId="01D647DA" w14:textId="77777777" w:rsidR="002A261C" w:rsidRPr="00EC2A91" w:rsidRDefault="002A261C" w:rsidP="004568E9">
      <w:pPr>
        <w:autoSpaceDE w:val="0"/>
        <w:autoSpaceDN w:val="0"/>
        <w:adjustRightInd w:val="0"/>
        <w:rPr>
          <w:rFonts w:asciiTheme="minorHAnsi" w:hAnsiTheme="minorHAnsi" w:cstheme="minorHAnsi"/>
          <w:sz w:val="22"/>
          <w:szCs w:val="22"/>
        </w:rPr>
      </w:pPr>
    </w:p>
    <w:p w14:paraId="226A60FF" w14:textId="21B40467" w:rsidR="00A86634" w:rsidRPr="00EC2A91" w:rsidRDefault="00A86634" w:rsidP="004568E9">
      <w:pPr>
        <w:pStyle w:val="Corpodeltesto21"/>
        <w:jc w:val="both"/>
        <w:rPr>
          <w:rFonts w:asciiTheme="minorHAnsi" w:hAnsiTheme="minorHAnsi" w:cstheme="minorHAnsi"/>
          <w:b/>
          <w:i w:val="0"/>
          <w:iCs w:val="0"/>
          <w:szCs w:val="22"/>
          <w:lang w:val="it-IT"/>
        </w:rPr>
      </w:pPr>
      <w:r w:rsidRPr="00EC2A91">
        <w:rPr>
          <w:rFonts w:asciiTheme="minorHAnsi" w:hAnsiTheme="minorHAnsi" w:cstheme="minorHAnsi"/>
          <w:i w:val="0"/>
          <w:szCs w:val="22"/>
          <w:lang w:val="it-IT"/>
        </w:rPr>
        <w:t xml:space="preserve">Per alcune delle funzioni mi avvalgo di uno o più collaboratori, a cui ho delegato una o più funzioni.    </w:t>
      </w:r>
      <w:r w:rsidRPr="00EC2A91">
        <w:rPr>
          <w:rFonts w:asciiTheme="minorHAnsi" w:hAnsiTheme="minorHAnsi" w:cstheme="minorHAnsi"/>
          <w:i w:val="0"/>
          <w:szCs w:val="22"/>
          <w:lang w:val="it-IT"/>
        </w:rPr>
        <w:tab/>
      </w:r>
      <w:r w:rsidRPr="00EC2A91">
        <w:rPr>
          <w:rFonts w:asciiTheme="minorHAnsi" w:hAnsiTheme="minorHAnsi" w:cstheme="minorHAnsi"/>
          <w:b/>
          <w:i w:val="0"/>
          <w:iCs w:val="0"/>
          <w:szCs w:val="22"/>
          <w:lang w:val="it-IT"/>
        </w:rPr>
        <w:fldChar w:fldCharType="begin">
          <w:ffData>
            <w:name w:val="CheckBox"/>
            <w:enabled/>
            <w:calcOnExit w:val="0"/>
            <w:checkBox>
              <w:sizeAuto/>
              <w:default w:val="0"/>
              <w:checked w:val="0"/>
            </w:checkBox>
          </w:ffData>
        </w:fldChar>
      </w:r>
      <w:r w:rsidRPr="00EC2A91">
        <w:rPr>
          <w:rFonts w:asciiTheme="minorHAnsi" w:hAnsiTheme="minorHAnsi" w:cstheme="minorHAnsi"/>
          <w:b/>
          <w:i w:val="0"/>
          <w:iCs w:val="0"/>
          <w:szCs w:val="22"/>
          <w:lang w:val="it-IT"/>
        </w:rPr>
        <w:instrText xml:space="preserve"> FORMCHECKBOX </w:instrText>
      </w:r>
      <w:r w:rsidR="003F611C">
        <w:rPr>
          <w:rFonts w:asciiTheme="minorHAnsi" w:hAnsiTheme="minorHAnsi" w:cstheme="minorHAnsi"/>
          <w:b/>
          <w:i w:val="0"/>
          <w:iCs w:val="0"/>
          <w:szCs w:val="22"/>
          <w:lang w:val="it-IT"/>
        </w:rPr>
      </w:r>
      <w:r w:rsidR="003F611C">
        <w:rPr>
          <w:rFonts w:asciiTheme="minorHAnsi" w:hAnsiTheme="minorHAnsi" w:cstheme="minorHAnsi"/>
          <w:b/>
          <w:i w:val="0"/>
          <w:iCs w:val="0"/>
          <w:szCs w:val="22"/>
          <w:lang w:val="it-IT"/>
        </w:rPr>
        <w:fldChar w:fldCharType="separate"/>
      </w:r>
      <w:r w:rsidRPr="00EC2A91">
        <w:rPr>
          <w:rFonts w:asciiTheme="minorHAnsi" w:hAnsiTheme="minorHAnsi" w:cstheme="minorHAnsi"/>
          <w:b/>
          <w:i w:val="0"/>
          <w:iCs w:val="0"/>
          <w:szCs w:val="22"/>
          <w:lang w:val="it-IT"/>
        </w:rPr>
        <w:fldChar w:fldCharType="end"/>
      </w:r>
      <w:r w:rsidRPr="00EC2A91">
        <w:rPr>
          <w:rFonts w:asciiTheme="minorHAnsi" w:hAnsiTheme="minorHAnsi" w:cstheme="minorHAnsi"/>
          <w:b/>
          <w:i w:val="0"/>
          <w:iCs w:val="0"/>
          <w:szCs w:val="22"/>
          <w:lang w:val="it-IT"/>
        </w:rPr>
        <w:t xml:space="preserve"> NO - </w:t>
      </w:r>
      <w:r w:rsidRPr="00EC2A91">
        <w:rPr>
          <w:rFonts w:asciiTheme="minorHAnsi" w:hAnsiTheme="minorHAnsi" w:cstheme="minorHAnsi"/>
          <w:b/>
          <w:i w:val="0"/>
          <w:iCs w:val="0"/>
          <w:szCs w:val="22"/>
          <w:lang w:val="it-IT"/>
        </w:rPr>
        <w:fldChar w:fldCharType="begin">
          <w:ffData>
            <w:name w:val="CheckBox"/>
            <w:enabled/>
            <w:calcOnExit w:val="0"/>
            <w:checkBox>
              <w:sizeAuto/>
              <w:default w:val="0"/>
              <w:checked w:val="0"/>
            </w:checkBox>
          </w:ffData>
        </w:fldChar>
      </w:r>
      <w:r w:rsidRPr="00EC2A91">
        <w:rPr>
          <w:rFonts w:asciiTheme="minorHAnsi" w:hAnsiTheme="minorHAnsi" w:cstheme="minorHAnsi"/>
          <w:b/>
          <w:i w:val="0"/>
          <w:iCs w:val="0"/>
          <w:szCs w:val="22"/>
          <w:lang w:val="it-IT"/>
        </w:rPr>
        <w:instrText xml:space="preserve"> FORMCHECKBOX </w:instrText>
      </w:r>
      <w:r w:rsidR="003F611C">
        <w:rPr>
          <w:rFonts w:asciiTheme="minorHAnsi" w:hAnsiTheme="minorHAnsi" w:cstheme="minorHAnsi"/>
          <w:b/>
          <w:i w:val="0"/>
          <w:iCs w:val="0"/>
          <w:szCs w:val="22"/>
          <w:lang w:val="it-IT"/>
        </w:rPr>
      </w:r>
      <w:r w:rsidR="003F611C">
        <w:rPr>
          <w:rFonts w:asciiTheme="minorHAnsi" w:hAnsiTheme="minorHAnsi" w:cstheme="minorHAnsi"/>
          <w:b/>
          <w:i w:val="0"/>
          <w:iCs w:val="0"/>
          <w:szCs w:val="22"/>
          <w:lang w:val="it-IT"/>
        </w:rPr>
        <w:fldChar w:fldCharType="separate"/>
      </w:r>
      <w:r w:rsidRPr="00EC2A91">
        <w:rPr>
          <w:rFonts w:asciiTheme="minorHAnsi" w:hAnsiTheme="minorHAnsi" w:cstheme="minorHAnsi"/>
          <w:b/>
          <w:i w:val="0"/>
          <w:iCs w:val="0"/>
          <w:szCs w:val="22"/>
          <w:lang w:val="it-IT"/>
        </w:rPr>
        <w:fldChar w:fldCharType="end"/>
      </w:r>
      <w:r w:rsidRPr="00EC2A91">
        <w:rPr>
          <w:rFonts w:asciiTheme="minorHAnsi" w:hAnsiTheme="minorHAnsi" w:cstheme="minorHAnsi"/>
          <w:b/>
          <w:i w:val="0"/>
          <w:iCs w:val="0"/>
          <w:szCs w:val="22"/>
          <w:lang w:val="it-IT"/>
        </w:rPr>
        <w:t xml:space="preserve"> SI</w:t>
      </w:r>
    </w:p>
    <w:p w14:paraId="1219A1C3" w14:textId="77777777" w:rsidR="004568E9" w:rsidRPr="00EC2A91" w:rsidRDefault="004568E9" w:rsidP="004568E9">
      <w:pPr>
        <w:pStyle w:val="Corpodeltesto21"/>
        <w:jc w:val="both"/>
        <w:rPr>
          <w:rFonts w:asciiTheme="minorHAnsi" w:hAnsiTheme="minorHAnsi" w:cstheme="minorHAnsi"/>
          <w:i w:val="0"/>
          <w:szCs w:val="22"/>
          <w:lang w:val="it-IT"/>
        </w:rPr>
      </w:pPr>
    </w:p>
    <w:p w14:paraId="2D10A2F4" w14:textId="77777777" w:rsidR="004568E9" w:rsidRPr="00EC2A91" w:rsidRDefault="00A86634" w:rsidP="004568E9">
      <w:pPr>
        <w:pStyle w:val="Corpodeltesto21"/>
        <w:tabs>
          <w:tab w:val="left" w:pos="567"/>
        </w:tabs>
        <w:spacing w:before="120" w:line="360" w:lineRule="auto"/>
        <w:jc w:val="both"/>
        <w:rPr>
          <w:rFonts w:asciiTheme="minorHAnsi" w:hAnsiTheme="minorHAnsi" w:cstheme="minorHAnsi"/>
          <w:i w:val="0"/>
          <w:szCs w:val="22"/>
          <w:lang w:val="it-IT"/>
        </w:rPr>
      </w:pPr>
      <w:r w:rsidRPr="00EC2A91">
        <w:rPr>
          <w:rFonts w:asciiTheme="minorHAnsi" w:hAnsiTheme="minorHAnsi" w:cstheme="minorHAnsi"/>
          <w:b/>
          <w:szCs w:val="22"/>
          <w:lang w:val="it-IT"/>
        </w:rPr>
        <w:t xml:space="preserve">Se </w:t>
      </w:r>
      <w:r w:rsidRPr="00EC2A91">
        <w:rPr>
          <w:rFonts w:asciiTheme="minorHAnsi" w:hAnsiTheme="minorHAnsi" w:cstheme="minorHAnsi"/>
          <w:b/>
          <w:i w:val="0"/>
          <w:szCs w:val="22"/>
          <w:lang w:val="it-IT"/>
        </w:rPr>
        <w:t>la risposta è</w:t>
      </w:r>
      <w:r w:rsidRPr="00EC2A91">
        <w:rPr>
          <w:rFonts w:asciiTheme="minorHAnsi" w:hAnsiTheme="minorHAnsi" w:cstheme="minorHAnsi"/>
          <w:b/>
          <w:szCs w:val="22"/>
          <w:lang w:val="it-IT"/>
        </w:rPr>
        <w:t xml:space="preserve"> </w:t>
      </w:r>
      <w:r w:rsidRPr="00EC2A91">
        <w:rPr>
          <w:rFonts w:asciiTheme="minorHAnsi" w:hAnsiTheme="minorHAnsi" w:cstheme="minorHAnsi"/>
          <w:b/>
          <w:i w:val="0"/>
          <w:szCs w:val="22"/>
          <w:lang w:val="it-IT"/>
        </w:rPr>
        <w:t>SI</w:t>
      </w:r>
      <w:r w:rsidRPr="00EC2A91">
        <w:rPr>
          <w:rFonts w:asciiTheme="minorHAnsi" w:hAnsiTheme="minorHAnsi" w:cstheme="minorHAnsi"/>
          <w:b/>
          <w:szCs w:val="22"/>
          <w:lang w:val="it-IT"/>
        </w:rPr>
        <w:t>:</w:t>
      </w:r>
      <w:r w:rsidRPr="00EC2A91">
        <w:rPr>
          <w:rFonts w:asciiTheme="minorHAnsi" w:hAnsiTheme="minorHAnsi" w:cstheme="minorHAnsi"/>
          <w:szCs w:val="22"/>
          <w:lang w:val="it-IT"/>
        </w:rPr>
        <w:t xml:space="preserve"> </w:t>
      </w:r>
      <w:r w:rsidRPr="00EC2A91">
        <w:rPr>
          <w:rFonts w:asciiTheme="minorHAnsi" w:hAnsiTheme="minorHAnsi" w:cstheme="minorHAnsi"/>
          <w:i w:val="0"/>
          <w:szCs w:val="22"/>
          <w:lang w:val="it-IT"/>
        </w:rPr>
        <w:t xml:space="preserve">il nominativo del delegato a presenziare alle visite ispettive e a firmare i relativi verbali è </w:t>
      </w:r>
      <w:r w:rsidRPr="00EC2A91">
        <w:rPr>
          <w:rFonts w:asciiTheme="minorHAnsi" w:hAnsiTheme="minorHAnsi" w:cstheme="minorHAnsi"/>
          <w:i w:val="0"/>
          <w:szCs w:val="22"/>
          <w:lang w:val="it-IT"/>
        </w:rPr>
        <w:fldChar w:fldCharType="begin">
          <w:ffData>
            <w:name w:val=""/>
            <w:enabled/>
            <w:calcOnExit w:val="0"/>
            <w:textInput/>
          </w:ffData>
        </w:fldChar>
      </w:r>
      <w:r w:rsidRPr="00EC2A91">
        <w:rPr>
          <w:rFonts w:asciiTheme="minorHAnsi" w:hAnsiTheme="minorHAnsi" w:cstheme="minorHAnsi"/>
          <w:i w:val="0"/>
          <w:szCs w:val="22"/>
          <w:lang w:val="it-IT"/>
        </w:rPr>
        <w:instrText xml:space="preserve"> FORMTEXT </w:instrText>
      </w:r>
      <w:r w:rsidRPr="00EC2A91">
        <w:rPr>
          <w:rFonts w:asciiTheme="minorHAnsi" w:hAnsiTheme="minorHAnsi" w:cstheme="minorHAnsi"/>
          <w:i w:val="0"/>
          <w:szCs w:val="22"/>
          <w:lang w:val="it-IT"/>
        </w:rPr>
      </w:r>
      <w:r w:rsidRPr="00EC2A91">
        <w:rPr>
          <w:rFonts w:asciiTheme="minorHAnsi" w:hAnsiTheme="minorHAnsi" w:cstheme="minorHAnsi"/>
          <w:i w:val="0"/>
          <w:szCs w:val="22"/>
          <w:lang w:val="it-IT"/>
        </w:rPr>
        <w:fldChar w:fldCharType="separate"/>
      </w:r>
      <w:r w:rsidRPr="00EC2A91">
        <w:rPr>
          <w:rFonts w:asciiTheme="minorHAnsi" w:hAnsiTheme="minorHAnsi" w:cstheme="minorHAnsi"/>
          <w:i w:val="0"/>
          <w:szCs w:val="22"/>
          <w:lang w:val="it-IT"/>
        </w:rPr>
        <w:t> </w:t>
      </w:r>
      <w:r w:rsidRPr="00EC2A91">
        <w:rPr>
          <w:rFonts w:asciiTheme="minorHAnsi" w:hAnsiTheme="minorHAnsi" w:cstheme="minorHAnsi"/>
          <w:i w:val="0"/>
          <w:szCs w:val="22"/>
          <w:lang w:val="it-IT"/>
        </w:rPr>
        <w:t> </w:t>
      </w:r>
      <w:r w:rsidRPr="00EC2A91">
        <w:rPr>
          <w:rFonts w:asciiTheme="minorHAnsi" w:hAnsiTheme="minorHAnsi" w:cstheme="minorHAnsi"/>
          <w:i w:val="0"/>
          <w:szCs w:val="22"/>
          <w:lang w:val="it-IT"/>
        </w:rPr>
        <w:t> </w:t>
      </w:r>
      <w:r w:rsidRPr="00EC2A91">
        <w:rPr>
          <w:rFonts w:asciiTheme="minorHAnsi" w:hAnsiTheme="minorHAnsi" w:cstheme="minorHAnsi"/>
          <w:i w:val="0"/>
          <w:szCs w:val="22"/>
          <w:lang w:val="it-IT"/>
        </w:rPr>
        <w:t> </w:t>
      </w:r>
      <w:r w:rsidRPr="00EC2A91">
        <w:rPr>
          <w:rFonts w:asciiTheme="minorHAnsi" w:hAnsiTheme="minorHAnsi" w:cstheme="minorHAnsi"/>
          <w:i w:val="0"/>
          <w:szCs w:val="22"/>
          <w:lang w:val="it-IT"/>
        </w:rPr>
        <w:t> </w:t>
      </w:r>
      <w:r w:rsidRPr="00EC2A91">
        <w:rPr>
          <w:rFonts w:asciiTheme="minorHAnsi" w:hAnsiTheme="minorHAnsi" w:cstheme="minorHAnsi"/>
          <w:i w:val="0"/>
          <w:szCs w:val="22"/>
          <w:lang w:val="it-IT"/>
        </w:rPr>
        <w:fldChar w:fldCharType="end"/>
      </w:r>
      <w:r w:rsidRPr="00EC2A91">
        <w:rPr>
          <w:rFonts w:asciiTheme="minorHAnsi" w:hAnsiTheme="minorHAnsi" w:cstheme="minorHAnsi"/>
          <w:i w:val="0"/>
          <w:szCs w:val="22"/>
          <w:lang w:val="it-IT"/>
        </w:rPr>
        <w:t xml:space="preserve"> </w:t>
      </w:r>
    </w:p>
    <w:p w14:paraId="6617E499" w14:textId="626A8F84" w:rsidR="00A86634" w:rsidRPr="00EC2A91" w:rsidRDefault="004568E9" w:rsidP="004568E9">
      <w:pPr>
        <w:pStyle w:val="Corpodeltesto21"/>
        <w:tabs>
          <w:tab w:val="left" w:pos="567"/>
        </w:tabs>
        <w:spacing w:before="120" w:line="360" w:lineRule="auto"/>
        <w:jc w:val="both"/>
        <w:rPr>
          <w:rFonts w:asciiTheme="minorHAnsi" w:hAnsiTheme="minorHAnsi" w:cstheme="minorHAnsi"/>
          <w:i w:val="0"/>
          <w:szCs w:val="22"/>
          <w:lang w:val="it-IT"/>
        </w:rPr>
      </w:pPr>
      <w:r w:rsidRPr="00EC2A91">
        <w:rPr>
          <w:rFonts w:asciiTheme="minorHAnsi" w:hAnsiTheme="minorHAnsi" w:cstheme="minorHAnsi"/>
          <w:i w:val="0"/>
          <w:szCs w:val="22"/>
          <w:lang w:val="it-IT"/>
        </w:rPr>
        <w:t>A</w:t>
      </w:r>
      <w:r w:rsidR="00A86634" w:rsidRPr="00EC2A91">
        <w:rPr>
          <w:rFonts w:asciiTheme="minorHAnsi" w:hAnsiTheme="minorHAnsi" w:cstheme="minorHAnsi"/>
          <w:i w:val="0"/>
          <w:szCs w:val="22"/>
          <w:lang w:val="it-IT"/>
        </w:rPr>
        <w:t xml:space="preserve">llego </w:t>
      </w:r>
      <w:r w:rsidRPr="00EC2A91">
        <w:rPr>
          <w:rFonts w:asciiTheme="minorHAnsi" w:hAnsiTheme="minorHAnsi" w:cstheme="minorHAnsi"/>
          <w:i w:val="0"/>
          <w:szCs w:val="22"/>
          <w:lang w:val="it-IT"/>
        </w:rPr>
        <w:t xml:space="preserve">Delega e </w:t>
      </w:r>
      <w:r w:rsidR="00A86634" w:rsidRPr="00EC2A91">
        <w:rPr>
          <w:rFonts w:asciiTheme="minorHAnsi" w:hAnsiTheme="minorHAnsi" w:cstheme="minorHAnsi"/>
          <w:i w:val="0"/>
          <w:szCs w:val="22"/>
          <w:lang w:val="it-IT"/>
        </w:rPr>
        <w:t>fotocopia del documento di identità in corso di validità.</w:t>
      </w:r>
    </w:p>
    <w:p w14:paraId="2F141D33" w14:textId="77777777" w:rsidR="00D7307C" w:rsidRPr="0000358E" w:rsidRDefault="00D7307C" w:rsidP="00E740B7">
      <w:pPr>
        <w:pBdr>
          <w:bottom w:val="single" w:sz="4" w:space="1" w:color="auto"/>
        </w:pBdr>
        <w:autoSpaceDE w:val="0"/>
        <w:autoSpaceDN w:val="0"/>
        <w:adjustRightInd w:val="0"/>
        <w:rPr>
          <w:rFonts w:asciiTheme="minorHAnsi" w:hAnsiTheme="minorHAnsi" w:cstheme="minorHAnsi"/>
        </w:rPr>
      </w:pPr>
    </w:p>
    <w:p w14:paraId="31B0FD2D" w14:textId="148F3523" w:rsidR="00D7307C" w:rsidRPr="0000358E" w:rsidRDefault="00D7307C" w:rsidP="00E740B7">
      <w:pPr>
        <w:pBdr>
          <w:bottom w:val="single" w:sz="4" w:space="1" w:color="auto"/>
        </w:pBdr>
        <w:autoSpaceDE w:val="0"/>
        <w:autoSpaceDN w:val="0"/>
        <w:adjustRightInd w:val="0"/>
        <w:rPr>
          <w:rFonts w:asciiTheme="minorHAnsi" w:hAnsiTheme="minorHAnsi" w:cstheme="minorHAnsi"/>
        </w:rPr>
      </w:pPr>
    </w:p>
    <w:p w14:paraId="54F6495F" w14:textId="77777777" w:rsidR="002A261C" w:rsidRPr="0000358E" w:rsidRDefault="002A261C" w:rsidP="00E740B7">
      <w:pPr>
        <w:pBdr>
          <w:bottom w:val="single" w:sz="4" w:space="1" w:color="auto"/>
        </w:pBdr>
        <w:autoSpaceDE w:val="0"/>
        <w:autoSpaceDN w:val="0"/>
        <w:adjustRightInd w:val="0"/>
        <w:rPr>
          <w:rFonts w:asciiTheme="minorHAnsi" w:hAnsiTheme="minorHAnsi" w:cstheme="minorHAnsi"/>
        </w:rPr>
      </w:pPr>
    </w:p>
    <w:p w14:paraId="6DED8468" w14:textId="77777777" w:rsidR="00D7307C" w:rsidRPr="0000358E" w:rsidRDefault="00D7307C" w:rsidP="00E740B7">
      <w:pPr>
        <w:pBdr>
          <w:bottom w:val="single" w:sz="4" w:space="1" w:color="auto"/>
        </w:pBdr>
        <w:autoSpaceDE w:val="0"/>
        <w:autoSpaceDN w:val="0"/>
        <w:adjustRightInd w:val="0"/>
        <w:rPr>
          <w:rFonts w:asciiTheme="minorHAnsi" w:hAnsiTheme="minorHAnsi" w:cstheme="minorHAnsi"/>
        </w:rPr>
      </w:pPr>
    </w:p>
    <w:p w14:paraId="4BFD7A8C" w14:textId="77777777" w:rsidR="00D7307C" w:rsidRPr="0000358E" w:rsidRDefault="00D7307C" w:rsidP="00E740B7">
      <w:pPr>
        <w:pBdr>
          <w:bottom w:val="single" w:sz="4" w:space="1" w:color="auto"/>
        </w:pBdr>
        <w:autoSpaceDE w:val="0"/>
        <w:autoSpaceDN w:val="0"/>
        <w:adjustRightInd w:val="0"/>
        <w:rPr>
          <w:rFonts w:asciiTheme="minorHAnsi" w:hAnsiTheme="minorHAnsi" w:cstheme="minorHAnsi"/>
        </w:rPr>
      </w:pPr>
    </w:p>
    <w:p w14:paraId="565334EF" w14:textId="77777777" w:rsidR="00D7307C" w:rsidRPr="0000358E" w:rsidRDefault="00D7307C" w:rsidP="00E740B7">
      <w:pPr>
        <w:pBdr>
          <w:bottom w:val="single" w:sz="4" w:space="1" w:color="auto"/>
        </w:pBdr>
        <w:autoSpaceDE w:val="0"/>
        <w:autoSpaceDN w:val="0"/>
        <w:adjustRightInd w:val="0"/>
        <w:rPr>
          <w:rFonts w:asciiTheme="minorHAnsi" w:hAnsiTheme="minorHAnsi" w:cstheme="minorHAnsi"/>
        </w:rPr>
      </w:pPr>
    </w:p>
    <w:p w14:paraId="51229A20" w14:textId="77777777" w:rsidR="00E740B7" w:rsidRPr="0000358E" w:rsidRDefault="00E740B7" w:rsidP="00E740B7">
      <w:pPr>
        <w:autoSpaceDE w:val="0"/>
        <w:autoSpaceDN w:val="0"/>
        <w:adjustRightInd w:val="0"/>
        <w:spacing w:before="120" w:after="120"/>
        <w:jc w:val="center"/>
        <w:rPr>
          <w:rFonts w:asciiTheme="minorHAnsi" w:hAnsiTheme="minorHAnsi" w:cstheme="minorHAnsi"/>
          <w:b/>
          <w:bCs/>
        </w:rPr>
      </w:pPr>
      <w:r w:rsidRPr="0000358E">
        <w:rPr>
          <w:rFonts w:asciiTheme="minorHAnsi" w:hAnsiTheme="minorHAnsi" w:cstheme="minorHAnsi"/>
          <w:b/>
          <w:bCs/>
        </w:rPr>
        <w:t>SPAZIO RISERVATO ALL’ORGANISMO DI CONTROLLO</w:t>
      </w:r>
    </w:p>
    <w:p w14:paraId="377FADA5" w14:textId="2FFC6717" w:rsidR="00E740B7" w:rsidRPr="0000358E" w:rsidRDefault="00E740B7" w:rsidP="00E740B7">
      <w:pPr>
        <w:autoSpaceDE w:val="0"/>
        <w:autoSpaceDN w:val="0"/>
        <w:adjustRightInd w:val="0"/>
        <w:rPr>
          <w:rFonts w:asciiTheme="minorHAnsi" w:hAnsiTheme="minorHAnsi" w:cstheme="minorHAnsi"/>
          <w:i/>
          <w:iCs/>
        </w:rPr>
      </w:pPr>
      <w:r w:rsidRPr="0000358E">
        <w:rPr>
          <w:rFonts w:asciiTheme="minorHAnsi" w:hAnsiTheme="minorHAnsi" w:cstheme="minorHAnsi"/>
          <w:b/>
          <w:bCs/>
        </w:rPr>
        <w:t>Valutazione della</w:t>
      </w:r>
      <w:r w:rsidR="00D7307C" w:rsidRPr="0000358E">
        <w:rPr>
          <w:rFonts w:asciiTheme="minorHAnsi" w:hAnsiTheme="minorHAnsi" w:cstheme="minorHAnsi"/>
          <w:b/>
          <w:bCs/>
        </w:rPr>
        <w:t xml:space="preserve"> presente</w:t>
      </w:r>
      <w:r w:rsidRPr="0000358E">
        <w:rPr>
          <w:rFonts w:asciiTheme="minorHAnsi" w:hAnsiTheme="minorHAnsi" w:cstheme="minorHAnsi"/>
          <w:b/>
          <w:bCs/>
        </w:rPr>
        <w:t xml:space="preserve"> Relazione Tecnica a cura di SIDEL</w:t>
      </w:r>
      <w:r w:rsidR="00597E38" w:rsidRPr="0000358E">
        <w:rPr>
          <w:rFonts w:asciiTheme="minorHAnsi" w:hAnsiTheme="minorHAnsi" w:cstheme="minorHAnsi"/>
          <w:b/>
          <w:bCs/>
        </w:rPr>
        <w:t xml:space="preserve"> spa</w:t>
      </w:r>
    </w:p>
    <w:p w14:paraId="38355B9F" w14:textId="77777777" w:rsidR="00E740B7" w:rsidRPr="0000358E" w:rsidRDefault="00E740B7" w:rsidP="00E740B7">
      <w:pPr>
        <w:autoSpaceDE w:val="0"/>
        <w:autoSpaceDN w:val="0"/>
        <w:adjustRightInd w:val="0"/>
        <w:rPr>
          <w:rFonts w:asciiTheme="minorHAnsi" w:hAnsiTheme="minorHAnsi" w:cstheme="minorHAnsi"/>
          <w:i/>
          <w:iCs/>
        </w:rPr>
      </w:pPr>
    </w:p>
    <w:p w14:paraId="7208C3F1" w14:textId="77777777" w:rsidR="00E740B7" w:rsidRPr="0000358E" w:rsidRDefault="00E740B7" w:rsidP="00E740B7">
      <w:pPr>
        <w:autoSpaceDE w:val="0"/>
        <w:autoSpaceDN w:val="0"/>
        <w:adjustRightInd w:val="0"/>
        <w:spacing w:after="240"/>
        <w:rPr>
          <w:rFonts w:asciiTheme="minorHAnsi" w:hAnsiTheme="minorHAnsi" w:cstheme="minorHAnsi"/>
        </w:rPr>
      </w:pPr>
      <w:r w:rsidRPr="0000358E">
        <w:rPr>
          <w:rFonts w:asciiTheme="minorHAnsi" w:hAnsiTheme="minorHAnsi" w:cstheme="minorHAnsi"/>
        </w:rPr>
        <w:fldChar w:fldCharType="begin">
          <w:ffData>
            <w:name w:val=""/>
            <w:enabled/>
            <w:calcOnExit w:val="0"/>
            <w:checkBox>
              <w:sizeAuto/>
              <w:default w:val="0"/>
            </w:checkBox>
          </w:ffData>
        </w:fldChar>
      </w:r>
      <w:r w:rsidRPr="0000358E">
        <w:rPr>
          <w:rFonts w:asciiTheme="minorHAnsi" w:hAnsiTheme="minorHAnsi" w:cstheme="minorHAnsi"/>
        </w:rPr>
        <w:instrText xml:space="preserve"> FORMCHECKBOX </w:instrText>
      </w:r>
      <w:r w:rsidR="003F611C">
        <w:rPr>
          <w:rFonts w:asciiTheme="minorHAnsi" w:hAnsiTheme="minorHAnsi" w:cstheme="minorHAnsi"/>
        </w:rPr>
      </w:r>
      <w:r w:rsidR="003F611C">
        <w:rPr>
          <w:rFonts w:asciiTheme="minorHAnsi" w:hAnsiTheme="minorHAnsi" w:cstheme="minorHAnsi"/>
        </w:rPr>
        <w:fldChar w:fldCharType="separate"/>
      </w:r>
      <w:r w:rsidRPr="0000358E">
        <w:rPr>
          <w:rFonts w:asciiTheme="minorHAnsi" w:hAnsiTheme="minorHAnsi" w:cstheme="minorHAnsi"/>
        </w:rPr>
        <w:fldChar w:fldCharType="end"/>
      </w:r>
      <w:r w:rsidRPr="0000358E">
        <w:rPr>
          <w:rFonts w:asciiTheme="minorHAnsi" w:hAnsiTheme="minorHAnsi" w:cstheme="minorHAnsi"/>
        </w:rPr>
        <w:t xml:space="preserve"> Completa</w:t>
      </w:r>
    </w:p>
    <w:p w14:paraId="5551E4F1" w14:textId="77777777" w:rsidR="00E740B7" w:rsidRPr="0000358E" w:rsidRDefault="00E740B7" w:rsidP="00E740B7">
      <w:pPr>
        <w:autoSpaceDE w:val="0"/>
        <w:autoSpaceDN w:val="0"/>
        <w:adjustRightInd w:val="0"/>
        <w:spacing w:after="120"/>
        <w:rPr>
          <w:rFonts w:asciiTheme="minorHAnsi" w:hAnsiTheme="minorHAnsi" w:cstheme="minorHAnsi"/>
        </w:rPr>
      </w:pPr>
      <w:r w:rsidRPr="0000358E">
        <w:rPr>
          <w:rFonts w:asciiTheme="minorHAnsi" w:hAnsiTheme="minorHAnsi" w:cstheme="minorHAnsi"/>
        </w:rPr>
        <w:fldChar w:fldCharType="begin">
          <w:ffData>
            <w:name w:val="Check21"/>
            <w:enabled/>
            <w:calcOnExit w:val="0"/>
            <w:checkBox>
              <w:sizeAuto/>
              <w:default w:val="0"/>
              <w:checked w:val="0"/>
            </w:checkBox>
          </w:ffData>
        </w:fldChar>
      </w:r>
      <w:r w:rsidRPr="0000358E">
        <w:rPr>
          <w:rFonts w:asciiTheme="minorHAnsi" w:hAnsiTheme="minorHAnsi" w:cstheme="minorHAnsi"/>
        </w:rPr>
        <w:instrText xml:space="preserve"> FORMCHECKBOX </w:instrText>
      </w:r>
      <w:r w:rsidR="003F611C">
        <w:rPr>
          <w:rFonts w:asciiTheme="minorHAnsi" w:hAnsiTheme="minorHAnsi" w:cstheme="minorHAnsi"/>
        </w:rPr>
      </w:r>
      <w:r w:rsidR="003F611C">
        <w:rPr>
          <w:rFonts w:asciiTheme="minorHAnsi" w:hAnsiTheme="minorHAnsi" w:cstheme="minorHAnsi"/>
        </w:rPr>
        <w:fldChar w:fldCharType="separate"/>
      </w:r>
      <w:r w:rsidRPr="0000358E">
        <w:rPr>
          <w:rFonts w:asciiTheme="minorHAnsi" w:hAnsiTheme="minorHAnsi" w:cstheme="minorHAnsi"/>
        </w:rPr>
        <w:fldChar w:fldCharType="end"/>
      </w:r>
      <w:r w:rsidRPr="0000358E">
        <w:rPr>
          <w:rFonts w:asciiTheme="minorHAnsi" w:hAnsiTheme="minorHAnsi" w:cstheme="minorHAnsi"/>
        </w:rPr>
        <w:t xml:space="preserve"> Non completa</w:t>
      </w:r>
    </w:p>
    <w:p w14:paraId="41C8DD13" w14:textId="77777777" w:rsidR="00D7307C" w:rsidRPr="0000358E" w:rsidRDefault="00D7307C" w:rsidP="00E740B7">
      <w:pPr>
        <w:autoSpaceDE w:val="0"/>
        <w:autoSpaceDN w:val="0"/>
        <w:adjustRightInd w:val="0"/>
        <w:spacing w:after="120"/>
        <w:rPr>
          <w:rFonts w:asciiTheme="minorHAnsi" w:hAnsiTheme="minorHAnsi" w:cstheme="minorHAnsi"/>
        </w:rPr>
      </w:pPr>
    </w:p>
    <w:p w14:paraId="51D5EE7A" w14:textId="77777777" w:rsidR="00E740B7" w:rsidRPr="0000358E" w:rsidRDefault="00E740B7" w:rsidP="00E740B7">
      <w:pPr>
        <w:autoSpaceDE w:val="0"/>
        <w:autoSpaceDN w:val="0"/>
        <w:adjustRightInd w:val="0"/>
        <w:rPr>
          <w:rFonts w:asciiTheme="minorHAnsi" w:hAnsiTheme="minorHAnsi" w:cstheme="minorHAnsi"/>
          <w:iCs/>
        </w:rPr>
      </w:pPr>
      <w:r w:rsidRPr="0000358E">
        <w:rPr>
          <w:rFonts w:asciiTheme="minorHAnsi" w:hAnsiTheme="minorHAnsi" w:cstheme="minorHAnsi"/>
          <w:iCs/>
        </w:rPr>
        <w:t>Eventuali prescrizioni da adottare:</w:t>
      </w:r>
      <w:r w:rsidRPr="0000358E">
        <w:rPr>
          <w:rFonts w:asciiTheme="minorHAnsi" w:hAnsiTheme="minorHAnsi" w:cstheme="minorHAnsi"/>
        </w:rPr>
        <w:t xml:space="preserve"> </w:t>
      </w:r>
      <w:r w:rsidRPr="0000358E">
        <w:rPr>
          <w:rFonts w:asciiTheme="minorHAnsi" w:hAnsiTheme="minorHAnsi" w:cstheme="minorHAnsi"/>
        </w:rPr>
        <w:fldChar w:fldCharType="begin">
          <w:ffData>
            <w:name w:val=""/>
            <w:enabled/>
            <w:calcOnExit w:val="0"/>
            <w:textInput/>
          </w:ffData>
        </w:fldChar>
      </w:r>
      <w:r w:rsidRPr="0000358E">
        <w:rPr>
          <w:rFonts w:asciiTheme="minorHAnsi" w:hAnsiTheme="minorHAnsi" w:cstheme="minorHAnsi"/>
        </w:rPr>
        <w:instrText xml:space="preserve"> FORMTEXT </w:instrText>
      </w:r>
      <w:r w:rsidRPr="0000358E">
        <w:rPr>
          <w:rFonts w:asciiTheme="minorHAnsi" w:hAnsiTheme="minorHAnsi" w:cstheme="minorHAnsi"/>
        </w:rPr>
      </w:r>
      <w:r w:rsidRPr="0000358E">
        <w:rPr>
          <w:rFonts w:asciiTheme="minorHAnsi" w:hAnsiTheme="minorHAnsi" w:cstheme="minorHAnsi"/>
        </w:rPr>
        <w:fldChar w:fldCharType="separate"/>
      </w:r>
      <w:r w:rsidRPr="0000358E">
        <w:rPr>
          <w:rFonts w:asciiTheme="minorHAnsi" w:hAnsiTheme="minorHAnsi" w:cstheme="minorHAnsi"/>
          <w:noProof/>
        </w:rPr>
        <w:t> </w:t>
      </w:r>
      <w:r w:rsidRPr="0000358E">
        <w:rPr>
          <w:rFonts w:asciiTheme="minorHAnsi" w:hAnsiTheme="minorHAnsi" w:cstheme="minorHAnsi"/>
          <w:noProof/>
        </w:rPr>
        <w:t> </w:t>
      </w:r>
      <w:r w:rsidRPr="0000358E">
        <w:rPr>
          <w:rFonts w:asciiTheme="minorHAnsi" w:hAnsiTheme="minorHAnsi" w:cstheme="minorHAnsi"/>
          <w:noProof/>
        </w:rPr>
        <w:t> </w:t>
      </w:r>
      <w:r w:rsidRPr="0000358E">
        <w:rPr>
          <w:rFonts w:asciiTheme="minorHAnsi" w:hAnsiTheme="minorHAnsi" w:cstheme="minorHAnsi"/>
          <w:noProof/>
        </w:rPr>
        <w:t> </w:t>
      </w:r>
      <w:r w:rsidRPr="0000358E">
        <w:rPr>
          <w:rFonts w:asciiTheme="minorHAnsi" w:hAnsiTheme="minorHAnsi" w:cstheme="minorHAnsi"/>
          <w:noProof/>
        </w:rPr>
        <w:t> </w:t>
      </w:r>
      <w:r w:rsidRPr="0000358E">
        <w:rPr>
          <w:rFonts w:asciiTheme="minorHAnsi" w:hAnsiTheme="minorHAnsi" w:cstheme="minorHAnsi"/>
        </w:rPr>
        <w:fldChar w:fldCharType="end"/>
      </w:r>
    </w:p>
    <w:p w14:paraId="172AB097" w14:textId="77777777" w:rsidR="00E740B7" w:rsidRPr="0000358E" w:rsidRDefault="00E740B7" w:rsidP="00E740B7">
      <w:pPr>
        <w:autoSpaceDE w:val="0"/>
        <w:autoSpaceDN w:val="0"/>
        <w:adjustRightInd w:val="0"/>
        <w:rPr>
          <w:rFonts w:asciiTheme="minorHAnsi" w:hAnsiTheme="minorHAnsi" w:cstheme="minorHAnsi"/>
        </w:rPr>
      </w:pPr>
    </w:p>
    <w:p w14:paraId="39DE226C" w14:textId="008CA333" w:rsidR="00E740B7" w:rsidRPr="0000358E" w:rsidRDefault="00E740B7" w:rsidP="00E740B7">
      <w:pPr>
        <w:autoSpaceDE w:val="0"/>
        <w:autoSpaceDN w:val="0"/>
        <w:adjustRightInd w:val="0"/>
        <w:rPr>
          <w:rFonts w:asciiTheme="minorHAnsi" w:hAnsiTheme="minorHAnsi" w:cstheme="minorHAnsi"/>
          <w:iCs/>
        </w:rPr>
      </w:pPr>
      <w:r w:rsidRPr="0000358E">
        <w:rPr>
          <w:rFonts w:asciiTheme="minorHAnsi" w:hAnsiTheme="minorHAnsi" w:cstheme="minorHAnsi"/>
          <w:iCs/>
        </w:rPr>
        <w:t>Data __</w:t>
      </w:r>
      <w:r w:rsidR="00597E38" w:rsidRPr="0000358E">
        <w:rPr>
          <w:rFonts w:asciiTheme="minorHAnsi" w:hAnsiTheme="minorHAnsi" w:cstheme="minorHAnsi"/>
          <w:iCs/>
        </w:rPr>
        <w:t>__</w:t>
      </w:r>
      <w:r w:rsidRPr="0000358E">
        <w:rPr>
          <w:rFonts w:asciiTheme="minorHAnsi" w:hAnsiTheme="minorHAnsi" w:cstheme="minorHAnsi"/>
          <w:iCs/>
        </w:rPr>
        <w:t>_/_</w:t>
      </w:r>
      <w:r w:rsidR="00597E38" w:rsidRPr="0000358E">
        <w:rPr>
          <w:rFonts w:asciiTheme="minorHAnsi" w:hAnsiTheme="minorHAnsi" w:cstheme="minorHAnsi"/>
          <w:iCs/>
        </w:rPr>
        <w:t>___</w:t>
      </w:r>
      <w:r w:rsidRPr="0000358E">
        <w:rPr>
          <w:rFonts w:asciiTheme="minorHAnsi" w:hAnsiTheme="minorHAnsi" w:cstheme="minorHAnsi"/>
          <w:iCs/>
        </w:rPr>
        <w:t>__/_______</w:t>
      </w:r>
    </w:p>
    <w:p w14:paraId="19DB5E81" w14:textId="77777777" w:rsidR="00E740B7" w:rsidRPr="0000358E" w:rsidRDefault="00E740B7" w:rsidP="00E740B7">
      <w:pPr>
        <w:autoSpaceDE w:val="0"/>
        <w:spacing w:line="360" w:lineRule="auto"/>
        <w:ind w:left="4956" w:firstLine="708"/>
        <w:jc w:val="both"/>
        <w:rPr>
          <w:rFonts w:asciiTheme="minorHAnsi" w:hAnsiTheme="minorHAnsi" w:cstheme="minorHAnsi"/>
          <w:iCs/>
        </w:rPr>
      </w:pPr>
      <w:r w:rsidRPr="0000358E">
        <w:rPr>
          <w:rFonts w:asciiTheme="minorHAnsi" w:hAnsiTheme="minorHAnsi" w:cstheme="minorHAnsi"/>
          <w:iCs/>
        </w:rPr>
        <w:t>Firma per approvazione</w:t>
      </w:r>
    </w:p>
    <w:p w14:paraId="0FC54977" w14:textId="77777777" w:rsidR="00E740B7" w:rsidRPr="0000358E" w:rsidRDefault="00E740B7" w:rsidP="00A01EBD">
      <w:pPr>
        <w:autoSpaceDE w:val="0"/>
        <w:spacing w:line="360" w:lineRule="auto"/>
        <w:jc w:val="both"/>
        <w:rPr>
          <w:rFonts w:asciiTheme="minorHAnsi" w:hAnsiTheme="minorHAnsi" w:cstheme="minorHAnsi"/>
        </w:rPr>
      </w:pPr>
    </w:p>
    <w:sectPr w:rsidR="00E740B7" w:rsidRPr="0000358E" w:rsidSect="007D6DFD">
      <w:headerReference w:type="default" r:id="rId8"/>
      <w:footerReference w:type="default" r:id="rId9"/>
      <w:footnotePr>
        <w:pos w:val="beneathText"/>
      </w:footnotePr>
      <w:pgSz w:w="11905" w:h="16837"/>
      <w:pgMar w:top="1134" w:right="539" w:bottom="567" w:left="539" w:header="567" w:footer="24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21688" w14:textId="77777777" w:rsidR="008B50C4" w:rsidRDefault="008B50C4">
      <w:r>
        <w:separator/>
      </w:r>
    </w:p>
  </w:endnote>
  <w:endnote w:type="continuationSeparator" w:id="0">
    <w:p w14:paraId="5E0AADEE" w14:textId="77777777" w:rsidR="008B50C4" w:rsidRDefault="008B5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D4B6E" w14:textId="77777777" w:rsidR="004D15CC" w:rsidRPr="00D80E2B" w:rsidRDefault="004D15CC">
    <w:pPr>
      <w:pStyle w:val="Pidipagina"/>
      <w:jc w:val="right"/>
      <w:rPr>
        <w:rFonts w:asciiTheme="minorHAnsi" w:hAnsiTheme="minorHAnsi" w:cstheme="minorHAnsi"/>
      </w:rPr>
    </w:pPr>
    <w:r w:rsidRPr="00D80E2B">
      <w:rPr>
        <w:rFonts w:asciiTheme="minorHAnsi" w:hAnsiTheme="minorHAnsi" w:cstheme="minorHAnsi"/>
      </w:rPr>
      <w:fldChar w:fldCharType="begin"/>
    </w:r>
    <w:r w:rsidRPr="00D80E2B">
      <w:rPr>
        <w:rFonts w:asciiTheme="minorHAnsi" w:hAnsiTheme="minorHAnsi" w:cstheme="minorHAnsi"/>
      </w:rPr>
      <w:instrText>PAGE   \* MERGEFORMAT</w:instrText>
    </w:r>
    <w:r w:rsidRPr="00D80E2B">
      <w:rPr>
        <w:rFonts w:asciiTheme="minorHAnsi" w:hAnsiTheme="minorHAnsi" w:cstheme="minorHAnsi"/>
      </w:rPr>
      <w:fldChar w:fldCharType="separate"/>
    </w:r>
    <w:r w:rsidRPr="00D80E2B">
      <w:rPr>
        <w:rFonts w:asciiTheme="minorHAnsi" w:hAnsiTheme="minorHAnsi" w:cstheme="minorHAnsi"/>
        <w:noProof/>
      </w:rPr>
      <w:t>1</w:t>
    </w:r>
    <w:r w:rsidRPr="00D80E2B">
      <w:rPr>
        <w:rFonts w:asciiTheme="minorHAnsi" w:hAnsiTheme="minorHAnsi" w:cstheme="minorHAnsi"/>
      </w:rPr>
      <w:fldChar w:fldCharType="end"/>
    </w:r>
  </w:p>
  <w:p w14:paraId="39A3A73C" w14:textId="77777777" w:rsidR="004D15CC" w:rsidRDefault="004D15C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2B8AC" w14:textId="77777777" w:rsidR="008B50C4" w:rsidRDefault="008B50C4">
      <w:r>
        <w:separator/>
      </w:r>
    </w:p>
  </w:footnote>
  <w:footnote w:type="continuationSeparator" w:id="0">
    <w:p w14:paraId="74ACFE17" w14:textId="77777777" w:rsidR="008B50C4" w:rsidRDefault="008B5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64" w:type="dxa"/>
      <w:tblLayout w:type="fixed"/>
      <w:tblCellMar>
        <w:left w:w="70" w:type="dxa"/>
        <w:right w:w="70" w:type="dxa"/>
      </w:tblCellMar>
      <w:tblLook w:val="0000" w:firstRow="0" w:lastRow="0" w:firstColumn="0" w:lastColumn="0" w:noHBand="0" w:noVBand="0"/>
    </w:tblPr>
    <w:tblGrid>
      <w:gridCol w:w="10824"/>
    </w:tblGrid>
    <w:tr w:rsidR="004D15CC" w:rsidRPr="00B43B51" w14:paraId="6F78CBA6" w14:textId="77777777">
      <w:trPr>
        <w:cantSplit/>
        <w:trHeight w:val="357"/>
      </w:trPr>
      <w:tc>
        <w:tcPr>
          <w:tcW w:w="10824" w:type="dxa"/>
          <w:tcBorders>
            <w:top w:val="single" w:sz="4" w:space="0" w:color="000000"/>
            <w:left w:val="single" w:sz="4" w:space="0" w:color="000000"/>
            <w:bottom w:val="single" w:sz="4" w:space="0" w:color="000000"/>
            <w:right w:val="single" w:sz="4" w:space="0" w:color="000000"/>
          </w:tcBorders>
          <w:vAlign w:val="center"/>
        </w:tcPr>
        <w:p w14:paraId="4057482D" w14:textId="5E5208CD" w:rsidR="004D15CC" w:rsidRPr="00B43B51" w:rsidRDefault="004D15CC">
          <w:pPr>
            <w:pStyle w:val="Intestazione"/>
            <w:snapToGrid w:val="0"/>
            <w:jc w:val="center"/>
            <w:rPr>
              <w:rFonts w:ascii="Arial" w:hAnsi="Arial"/>
              <w:b/>
              <w:szCs w:val="22"/>
            </w:rPr>
          </w:pPr>
          <w:r w:rsidRPr="00B43B51">
            <w:rPr>
              <w:rFonts w:ascii="Arial" w:hAnsi="Arial" w:cs="Arial"/>
              <w:b/>
              <w:iCs/>
              <w:szCs w:val="22"/>
            </w:rPr>
            <w:t xml:space="preserve">RELAZIONE TECNICA redatta in ottemperanza all’art. </w:t>
          </w:r>
          <w:r w:rsidR="00BB6764">
            <w:rPr>
              <w:rFonts w:ascii="Arial" w:hAnsi="Arial" w:cs="Arial"/>
              <w:b/>
              <w:iCs/>
              <w:szCs w:val="22"/>
            </w:rPr>
            <w:t>39</w:t>
          </w:r>
          <w:r w:rsidRPr="00B43B51">
            <w:rPr>
              <w:rFonts w:ascii="Arial" w:hAnsi="Arial" w:cs="Arial"/>
              <w:b/>
              <w:iCs/>
              <w:szCs w:val="22"/>
            </w:rPr>
            <w:t xml:space="preserve"> del Reg- </w:t>
          </w:r>
          <w:r w:rsidR="00BB6764">
            <w:rPr>
              <w:rFonts w:ascii="Arial" w:hAnsi="Arial" w:cs="Arial"/>
              <w:b/>
              <w:iCs/>
              <w:szCs w:val="22"/>
            </w:rPr>
            <w:t>UE</w:t>
          </w:r>
          <w:r w:rsidRPr="00B43B51">
            <w:rPr>
              <w:rFonts w:ascii="Arial" w:hAnsi="Arial" w:cs="Arial"/>
              <w:b/>
              <w:iCs/>
              <w:szCs w:val="22"/>
            </w:rPr>
            <w:t xml:space="preserve"> </w:t>
          </w:r>
          <w:r w:rsidR="00BB6764">
            <w:rPr>
              <w:rFonts w:ascii="Arial" w:hAnsi="Arial" w:cs="Arial"/>
              <w:b/>
              <w:iCs/>
              <w:szCs w:val="22"/>
            </w:rPr>
            <w:t>2018/848</w:t>
          </w:r>
        </w:p>
      </w:tc>
    </w:tr>
  </w:tbl>
  <w:p w14:paraId="08298F54" w14:textId="77777777" w:rsidR="004D15CC" w:rsidRPr="00B43B51" w:rsidRDefault="004D15CC" w:rsidP="00B43B51">
    <w:pPr>
      <w:pStyle w:val="Intestazione"/>
      <w:tabs>
        <w:tab w:val="clear" w:pos="4819"/>
        <w:tab w:val="clear" w:pos="9638"/>
        <w:tab w:val="left" w:pos="2749"/>
      </w:tabs>
      <w:rPr>
        <w:sz w:val="10"/>
        <w:szCs w:val="8"/>
      </w:rPr>
    </w:pPr>
    <w:r w:rsidRPr="00B43B51">
      <w:rPr>
        <w:sz w:val="10"/>
        <w:szCs w:val="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lvl>
    <w:lvl w:ilvl="1">
      <w:start w:val="1"/>
      <w:numFmt w:val="none"/>
      <w:pStyle w:val="Titolo2"/>
      <w:lvlText w:val=""/>
      <w:lvlJc w:val="left"/>
      <w:pPr>
        <w:tabs>
          <w:tab w:val="num" w:pos="576"/>
        </w:tabs>
        <w:ind w:left="576" w:hanging="576"/>
      </w:pPr>
    </w:lvl>
    <w:lvl w:ilvl="2">
      <w:start w:val="1"/>
      <w:numFmt w:val="none"/>
      <w:pStyle w:val="Titolo3"/>
      <w:lvlText w:val=""/>
      <w:lvlJc w:val="left"/>
      <w:pPr>
        <w:tabs>
          <w:tab w:val="num" w:pos="720"/>
        </w:tabs>
        <w:ind w:left="720" w:hanging="720"/>
      </w:pPr>
    </w:lvl>
    <w:lvl w:ilvl="3">
      <w:start w:val="1"/>
      <w:numFmt w:val="none"/>
      <w:pStyle w:val="Titolo4"/>
      <w:lvlText w:val=""/>
      <w:lvlJc w:val="left"/>
      <w:pPr>
        <w:tabs>
          <w:tab w:val="num" w:pos="864"/>
        </w:tabs>
        <w:ind w:left="864" w:hanging="864"/>
      </w:pPr>
    </w:lvl>
    <w:lvl w:ilvl="4">
      <w:start w:val="1"/>
      <w:numFmt w:val="none"/>
      <w:pStyle w:val="Titolo5"/>
      <w:lvlText w:val=""/>
      <w:lvlJc w:val="left"/>
      <w:pPr>
        <w:tabs>
          <w:tab w:val="num" w:pos="1008"/>
        </w:tabs>
        <w:ind w:left="1008" w:hanging="1008"/>
      </w:pPr>
    </w:lvl>
    <w:lvl w:ilvl="5">
      <w:start w:val="1"/>
      <w:numFmt w:val="none"/>
      <w:pStyle w:val="Titolo6"/>
      <w:lvlText w:val=""/>
      <w:lvlJc w:val="left"/>
      <w:pPr>
        <w:tabs>
          <w:tab w:val="num" w:pos="1152"/>
        </w:tabs>
        <w:ind w:left="1152" w:hanging="1152"/>
      </w:pPr>
    </w:lvl>
    <w:lvl w:ilvl="6">
      <w:start w:val="1"/>
      <w:numFmt w:val="none"/>
      <w:pStyle w:val="Titolo7"/>
      <w:lvlText w:val=""/>
      <w:lvlJc w:val="left"/>
      <w:pPr>
        <w:tabs>
          <w:tab w:val="num" w:pos="1296"/>
        </w:tabs>
        <w:ind w:left="1296" w:hanging="1296"/>
      </w:pPr>
    </w:lvl>
    <w:lvl w:ilvl="7">
      <w:start w:val="1"/>
      <w:numFmt w:val="none"/>
      <w:pStyle w:val="Titolo8"/>
      <w:lvlText w:val=""/>
      <w:lvlJc w:val="left"/>
      <w:pPr>
        <w:tabs>
          <w:tab w:val="num" w:pos="1440"/>
        </w:tabs>
        <w:ind w:left="1440" w:hanging="1440"/>
      </w:pPr>
    </w:lvl>
    <w:lvl w:ilvl="8">
      <w:start w:val="1"/>
      <w:numFmt w:val="none"/>
      <w:pStyle w:val="Titolo9"/>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singleLevel"/>
    <w:tmpl w:val="00000003"/>
    <w:name w:val="WW8Num3"/>
    <w:lvl w:ilvl="0">
      <w:start w:val="1"/>
      <w:numFmt w:val="upperLetter"/>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2595"/>
        </w:tabs>
        <w:ind w:left="2595" w:hanging="360"/>
      </w:pPr>
      <w:rPr>
        <w:b/>
        <w:i w:val="0"/>
        <w:sz w:val="20"/>
        <w:szCs w:val="20"/>
      </w:rPr>
    </w:lvl>
  </w:abstractNum>
  <w:abstractNum w:abstractNumId="5"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Wingdings" w:hAnsi="Wingdings"/>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8" w15:restartNumberingAfterBreak="0">
    <w:nsid w:val="00DF20BB"/>
    <w:multiLevelType w:val="hybridMultilevel"/>
    <w:tmpl w:val="56EE7C1E"/>
    <w:lvl w:ilvl="0" w:tplc="95FEC942">
      <w:start w:val="1"/>
      <w:numFmt w:val="bullet"/>
      <w:lvlText w:val="□"/>
      <w:lvlJc w:val="left"/>
      <w:pPr>
        <w:tabs>
          <w:tab w:val="num" w:pos="360"/>
        </w:tabs>
        <w:ind w:left="360" w:hanging="360"/>
      </w:pPr>
      <w:rPr>
        <w:rFonts w:ascii="Courier New" w:hAnsi="Courier New" w:hint="default"/>
      </w:rPr>
    </w:lvl>
    <w:lvl w:ilvl="1" w:tplc="966E81CC">
      <w:start w:val="1"/>
      <w:numFmt w:val="bullet"/>
      <w:lvlText w:val=""/>
      <w:lvlJc w:val="left"/>
      <w:pPr>
        <w:tabs>
          <w:tab w:val="num" w:pos="1080"/>
        </w:tabs>
        <w:ind w:left="1080" w:hanging="360"/>
      </w:pPr>
      <w:rPr>
        <w:rFonts w:ascii="Symbol" w:hAnsi="Symbol"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14A18F7"/>
    <w:multiLevelType w:val="hybridMultilevel"/>
    <w:tmpl w:val="B560B2C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29F4368"/>
    <w:multiLevelType w:val="hybridMultilevel"/>
    <w:tmpl w:val="3A74C31A"/>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7562FFD"/>
    <w:multiLevelType w:val="hybridMultilevel"/>
    <w:tmpl w:val="727EBDC2"/>
    <w:lvl w:ilvl="0" w:tplc="4B22D468">
      <w:numFmt w:val="bullet"/>
      <w:lvlText w:val="•"/>
      <w:lvlJc w:val="left"/>
      <w:pPr>
        <w:ind w:left="1425" w:hanging="705"/>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095E1C43"/>
    <w:multiLevelType w:val="hybridMultilevel"/>
    <w:tmpl w:val="DEA4BFA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3" w15:restartNumberingAfterBreak="0">
    <w:nsid w:val="115E7935"/>
    <w:multiLevelType w:val="hybridMultilevel"/>
    <w:tmpl w:val="68D8B548"/>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14" w15:restartNumberingAfterBreak="0">
    <w:nsid w:val="1B4308E1"/>
    <w:multiLevelType w:val="hybridMultilevel"/>
    <w:tmpl w:val="847ACD1C"/>
    <w:lvl w:ilvl="0" w:tplc="04100001">
      <w:start w:val="1"/>
      <w:numFmt w:val="bullet"/>
      <w:lvlText w:val=""/>
      <w:lvlJc w:val="left"/>
      <w:pPr>
        <w:ind w:left="1784" w:hanging="360"/>
      </w:pPr>
      <w:rPr>
        <w:rFonts w:ascii="Symbol" w:hAnsi="Symbol" w:hint="default"/>
      </w:rPr>
    </w:lvl>
    <w:lvl w:ilvl="1" w:tplc="04100003" w:tentative="1">
      <w:start w:val="1"/>
      <w:numFmt w:val="bullet"/>
      <w:lvlText w:val="o"/>
      <w:lvlJc w:val="left"/>
      <w:pPr>
        <w:ind w:left="2504" w:hanging="360"/>
      </w:pPr>
      <w:rPr>
        <w:rFonts w:ascii="Courier New" w:hAnsi="Courier New" w:cs="Courier New" w:hint="default"/>
      </w:rPr>
    </w:lvl>
    <w:lvl w:ilvl="2" w:tplc="04100005" w:tentative="1">
      <w:start w:val="1"/>
      <w:numFmt w:val="bullet"/>
      <w:lvlText w:val=""/>
      <w:lvlJc w:val="left"/>
      <w:pPr>
        <w:ind w:left="3224" w:hanging="360"/>
      </w:pPr>
      <w:rPr>
        <w:rFonts w:ascii="Wingdings" w:hAnsi="Wingdings" w:hint="default"/>
      </w:rPr>
    </w:lvl>
    <w:lvl w:ilvl="3" w:tplc="04100001" w:tentative="1">
      <w:start w:val="1"/>
      <w:numFmt w:val="bullet"/>
      <w:lvlText w:val=""/>
      <w:lvlJc w:val="left"/>
      <w:pPr>
        <w:ind w:left="3944" w:hanging="360"/>
      </w:pPr>
      <w:rPr>
        <w:rFonts w:ascii="Symbol" w:hAnsi="Symbol" w:hint="default"/>
      </w:rPr>
    </w:lvl>
    <w:lvl w:ilvl="4" w:tplc="04100003" w:tentative="1">
      <w:start w:val="1"/>
      <w:numFmt w:val="bullet"/>
      <w:lvlText w:val="o"/>
      <w:lvlJc w:val="left"/>
      <w:pPr>
        <w:ind w:left="4664" w:hanging="360"/>
      </w:pPr>
      <w:rPr>
        <w:rFonts w:ascii="Courier New" w:hAnsi="Courier New" w:cs="Courier New" w:hint="default"/>
      </w:rPr>
    </w:lvl>
    <w:lvl w:ilvl="5" w:tplc="04100005" w:tentative="1">
      <w:start w:val="1"/>
      <w:numFmt w:val="bullet"/>
      <w:lvlText w:val=""/>
      <w:lvlJc w:val="left"/>
      <w:pPr>
        <w:ind w:left="5384" w:hanging="360"/>
      </w:pPr>
      <w:rPr>
        <w:rFonts w:ascii="Wingdings" w:hAnsi="Wingdings" w:hint="default"/>
      </w:rPr>
    </w:lvl>
    <w:lvl w:ilvl="6" w:tplc="04100001" w:tentative="1">
      <w:start w:val="1"/>
      <w:numFmt w:val="bullet"/>
      <w:lvlText w:val=""/>
      <w:lvlJc w:val="left"/>
      <w:pPr>
        <w:ind w:left="6104" w:hanging="360"/>
      </w:pPr>
      <w:rPr>
        <w:rFonts w:ascii="Symbol" w:hAnsi="Symbol" w:hint="default"/>
      </w:rPr>
    </w:lvl>
    <w:lvl w:ilvl="7" w:tplc="04100003" w:tentative="1">
      <w:start w:val="1"/>
      <w:numFmt w:val="bullet"/>
      <w:lvlText w:val="o"/>
      <w:lvlJc w:val="left"/>
      <w:pPr>
        <w:ind w:left="6824" w:hanging="360"/>
      </w:pPr>
      <w:rPr>
        <w:rFonts w:ascii="Courier New" w:hAnsi="Courier New" w:cs="Courier New" w:hint="default"/>
      </w:rPr>
    </w:lvl>
    <w:lvl w:ilvl="8" w:tplc="04100005" w:tentative="1">
      <w:start w:val="1"/>
      <w:numFmt w:val="bullet"/>
      <w:lvlText w:val=""/>
      <w:lvlJc w:val="left"/>
      <w:pPr>
        <w:ind w:left="7544" w:hanging="360"/>
      </w:pPr>
      <w:rPr>
        <w:rFonts w:ascii="Wingdings" w:hAnsi="Wingdings" w:hint="default"/>
      </w:rPr>
    </w:lvl>
  </w:abstractNum>
  <w:abstractNum w:abstractNumId="15" w15:restartNumberingAfterBreak="0">
    <w:nsid w:val="1BDC03EE"/>
    <w:multiLevelType w:val="hybridMultilevel"/>
    <w:tmpl w:val="E368BC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1C4C52BD"/>
    <w:multiLevelType w:val="hybridMultilevel"/>
    <w:tmpl w:val="D5BAE7C8"/>
    <w:lvl w:ilvl="0" w:tplc="0C52132A">
      <w:start w:val="1"/>
      <w:numFmt w:val="bullet"/>
      <w:lvlText w:val=""/>
      <w:lvlJc w:val="left"/>
      <w:pPr>
        <w:tabs>
          <w:tab w:val="num" w:pos="360"/>
        </w:tabs>
        <w:ind w:left="360" w:hanging="360"/>
      </w:pPr>
      <w:rPr>
        <w:rFonts w:ascii="Wingdings" w:hAnsi="Wingdings" w:hint="default"/>
        <w:sz w:val="28"/>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D100B1"/>
    <w:multiLevelType w:val="hybridMultilevel"/>
    <w:tmpl w:val="698C82C0"/>
    <w:lvl w:ilvl="0" w:tplc="0410000D">
      <w:start w:val="1"/>
      <w:numFmt w:val="bullet"/>
      <w:lvlText w:val=""/>
      <w:lvlJc w:val="left"/>
      <w:pPr>
        <w:ind w:left="360" w:hanging="360"/>
      </w:pPr>
      <w:rPr>
        <w:rFonts w:ascii="Wingdings" w:hAnsi="Wingding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1EC941DE"/>
    <w:multiLevelType w:val="hybridMultilevel"/>
    <w:tmpl w:val="6B2CD2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0644A4A"/>
    <w:multiLevelType w:val="hybridMultilevel"/>
    <w:tmpl w:val="6008A3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07144D3"/>
    <w:multiLevelType w:val="hybridMultilevel"/>
    <w:tmpl w:val="11DA463A"/>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10A352D"/>
    <w:multiLevelType w:val="hybridMultilevel"/>
    <w:tmpl w:val="596A8DCC"/>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79A7357"/>
    <w:multiLevelType w:val="hybridMultilevel"/>
    <w:tmpl w:val="741CDDBE"/>
    <w:lvl w:ilvl="0" w:tplc="04100001">
      <w:start w:val="1"/>
      <w:numFmt w:val="bullet"/>
      <w:lvlText w:val=""/>
      <w:lvlJc w:val="left"/>
      <w:pPr>
        <w:ind w:left="1122" w:hanging="360"/>
      </w:pPr>
      <w:rPr>
        <w:rFonts w:ascii="Symbol" w:hAnsi="Symbol" w:hint="default"/>
      </w:rPr>
    </w:lvl>
    <w:lvl w:ilvl="1" w:tplc="FFFFFFFF" w:tentative="1">
      <w:start w:val="1"/>
      <w:numFmt w:val="bullet"/>
      <w:lvlText w:val="o"/>
      <w:lvlJc w:val="left"/>
      <w:pPr>
        <w:ind w:left="1842" w:hanging="360"/>
      </w:pPr>
      <w:rPr>
        <w:rFonts w:ascii="Courier New" w:hAnsi="Courier New" w:cs="Courier New" w:hint="default"/>
      </w:rPr>
    </w:lvl>
    <w:lvl w:ilvl="2" w:tplc="FFFFFFFF" w:tentative="1">
      <w:start w:val="1"/>
      <w:numFmt w:val="bullet"/>
      <w:lvlText w:val=""/>
      <w:lvlJc w:val="left"/>
      <w:pPr>
        <w:ind w:left="2562" w:hanging="360"/>
      </w:pPr>
      <w:rPr>
        <w:rFonts w:ascii="Wingdings" w:hAnsi="Wingdings" w:hint="default"/>
      </w:rPr>
    </w:lvl>
    <w:lvl w:ilvl="3" w:tplc="FFFFFFFF" w:tentative="1">
      <w:start w:val="1"/>
      <w:numFmt w:val="bullet"/>
      <w:lvlText w:val=""/>
      <w:lvlJc w:val="left"/>
      <w:pPr>
        <w:ind w:left="3282" w:hanging="360"/>
      </w:pPr>
      <w:rPr>
        <w:rFonts w:ascii="Symbol" w:hAnsi="Symbol" w:hint="default"/>
      </w:rPr>
    </w:lvl>
    <w:lvl w:ilvl="4" w:tplc="FFFFFFFF" w:tentative="1">
      <w:start w:val="1"/>
      <w:numFmt w:val="bullet"/>
      <w:lvlText w:val="o"/>
      <w:lvlJc w:val="left"/>
      <w:pPr>
        <w:ind w:left="4002" w:hanging="360"/>
      </w:pPr>
      <w:rPr>
        <w:rFonts w:ascii="Courier New" w:hAnsi="Courier New" w:cs="Courier New" w:hint="default"/>
      </w:rPr>
    </w:lvl>
    <w:lvl w:ilvl="5" w:tplc="FFFFFFFF" w:tentative="1">
      <w:start w:val="1"/>
      <w:numFmt w:val="bullet"/>
      <w:lvlText w:val=""/>
      <w:lvlJc w:val="left"/>
      <w:pPr>
        <w:ind w:left="4722" w:hanging="360"/>
      </w:pPr>
      <w:rPr>
        <w:rFonts w:ascii="Wingdings" w:hAnsi="Wingdings" w:hint="default"/>
      </w:rPr>
    </w:lvl>
    <w:lvl w:ilvl="6" w:tplc="FFFFFFFF" w:tentative="1">
      <w:start w:val="1"/>
      <w:numFmt w:val="bullet"/>
      <w:lvlText w:val=""/>
      <w:lvlJc w:val="left"/>
      <w:pPr>
        <w:ind w:left="5442" w:hanging="360"/>
      </w:pPr>
      <w:rPr>
        <w:rFonts w:ascii="Symbol" w:hAnsi="Symbol" w:hint="default"/>
      </w:rPr>
    </w:lvl>
    <w:lvl w:ilvl="7" w:tplc="FFFFFFFF" w:tentative="1">
      <w:start w:val="1"/>
      <w:numFmt w:val="bullet"/>
      <w:lvlText w:val="o"/>
      <w:lvlJc w:val="left"/>
      <w:pPr>
        <w:ind w:left="6162" w:hanging="360"/>
      </w:pPr>
      <w:rPr>
        <w:rFonts w:ascii="Courier New" w:hAnsi="Courier New" w:cs="Courier New" w:hint="default"/>
      </w:rPr>
    </w:lvl>
    <w:lvl w:ilvl="8" w:tplc="FFFFFFFF" w:tentative="1">
      <w:start w:val="1"/>
      <w:numFmt w:val="bullet"/>
      <w:lvlText w:val=""/>
      <w:lvlJc w:val="left"/>
      <w:pPr>
        <w:ind w:left="6882" w:hanging="360"/>
      </w:pPr>
      <w:rPr>
        <w:rFonts w:ascii="Wingdings" w:hAnsi="Wingdings" w:hint="default"/>
      </w:rPr>
    </w:lvl>
  </w:abstractNum>
  <w:abstractNum w:abstractNumId="23" w15:restartNumberingAfterBreak="0">
    <w:nsid w:val="28F5705B"/>
    <w:multiLevelType w:val="hybridMultilevel"/>
    <w:tmpl w:val="51549B20"/>
    <w:lvl w:ilvl="0" w:tplc="04100001">
      <w:start w:val="1"/>
      <w:numFmt w:val="bullet"/>
      <w:lvlText w:val=""/>
      <w:lvlJc w:val="left"/>
      <w:pPr>
        <w:ind w:left="360" w:hanging="360"/>
      </w:pPr>
      <w:rPr>
        <w:rFonts w:ascii="Symbol" w:hAnsi="Symbo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BC55F77"/>
    <w:multiLevelType w:val="hybridMultilevel"/>
    <w:tmpl w:val="3A3EB780"/>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B056162"/>
    <w:multiLevelType w:val="hybridMultilevel"/>
    <w:tmpl w:val="71A672B4"/>
    <w:lvl w:ilvl="0" w:tplc="F13080BE">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3C30437F"/>
    <w:multiLevelType w:val="hybridMultilevel"/>
    <w:tmpl w:val="5A1EA9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07C0A55"/>
    <w:multiLevelType w:val="hybridMultilevel"/>
    <w:tmpl w:val="FAEA9930"/>
    <w:lvl w:ilvl="0" w:tplc="0C52132A">
      <w:start w:val="1"/>
      <w:numFmt w:val="bullet"/>
      <w:lvlText w:val=""/>
      <w:lvlJc w:val="left"/>
      <w:pPr>
        <w:tabs>
          <w:tab w:val="num" w:pos="360"/>
        </w:tabs>
        <w:ind w:left="360" w:hanging="360"/>
      </w:pPr>
      <w:rPr>
        <w:rFonts w:ascii="Wingdings" w:hAnsi="Wingdings" w:hint="default"/>
        <w:sz w:val="28"/>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BE000D"/>
    <w:multiLevelType w:val="hybridMultilevel"/>
    <w:tmpl w:val="4FF4C0F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45261172"/>
    <w:multiLevelType w:val="hybridMultilevel"/>
    <w:tmpl w:val="CDC8053E"/>
    <w:lvl w:ilvl="0" w:tplc="9C90D258">
      <w:start w:val="1"/>
      <w:numFmt w:val="bullet"/>
      <w:lvlText w:val=""/>
      <w:lvlJc w:val="left"/>
      <w:pPr>
        <w:tabs>
          <w:tab w:val="num" w:pos="482"/>
        </w:tabs>
        <w:ind w:left="482" w:hanging="482"/>
      </w:pPr>
      <w:rPr>
        <w:rFonts w:ascii="Symbol" w:hAnsi="Symbol" w:hint="default"/>
        <w:sz w:val="24"/>
      </w:rPr>
    </w:lvl>
    <w:lvl w:ilvl="1" w:tplc="04100003" w:tentative="1">
      <w:start w:val="1"/>
      <w:numFmt w:val="bullet"/>
      <w:lvlText w:val="o"/>
      <w:lvlJc w:val="left"/>
      <w:pPr>
        <w:tabs>
          <w:tab w:val="num" w:pos="901"/>
        </w:tabs>
        <w:ind w:left="901" w:hanging="360"/>
      </w:pPr>
      <w:rPr>
        <w:rFonts w:ascii="Courier New" w:hAnsi="Courier New" w:hint="default"/>
      </w:rPr>
    </w:lvl>
    <w:lvl w:ilvl="2" w:tplc="04100005" w:tentative="1">
      <w:start w:val="1"/>
      <w:numFmt w:val="bullet"/>
      <w:lvlText w:val=""/>
      <w:lvlJc w:val="left"/>
      <w:pPr>
        <w:tabs>
          <w:tab w:val="num" w:pos="1621"/>
        </w:tabs>
        <w:ind w:left="1621" w:hanging="360"/>
      </w:pPr>
      <w:rPr>
        <w:rFonts w:ascii="Wingdings" w:hAnsi="Wingdings" w:hint="default"/>
      </w:rPr>
    </w:lvl>
    <w:lvl w:ilvl="3" w:tplc="04100001" w:tentative="1">
      <w:start w:val="1"/>
      <w:numFmt w:val="bullet"/>
      <w:lvlText w:val=""/>
      <w:lvlJc w:val="left"/>
      <w:pPr>
        <w:tabs>
          <w:tab w:val="num" w:pos="2341"/>
        </w:tabs>
        <w:ind w:left="2341" w:hanging="360"/>
      </w:pPr>
      <w:rPr>
        <w:rFonts w:ascii="Symbol" w:hAnsi="Symbol" w:hint="default"/>
      </w:rPr>
    </w:lvl>
    <w:lvl w:ilvl="4" w:tplc="04100003" w:tentative="1">
      <w:start w:val="1"/>
      <w:numFmt w:val="bullet"/>
      <w:lvlText w:val="o"/>
      <w:lvlJc w:val="left"/>
      <w:pPr>
        <w:tabs>
          <w:tab w:val="num" w:pos="3061"/>
        </w:tabs>
        <w:ind w:left="3061" w:hanging="360"/>
      </w:pPr>
      <w:rPr>
        <w:rFonts w:ascii="Courier New" w:hAnsi="Courier New" w:hint="default"/>
      </w:rPr>
    </w:lvl>
    <w:lvl w:ilvl="5" w:tplc="04100005" w:tentative="1">
      <w:start w:val="1"/>
      <w:numFmt w:val="bullet"/>
      <w:lvlText w:val=""/>
      <w:lvlJc w:val="left"/>
      <w:pPr>
        <w:tabs>
          <w:tab w:val="num" w:pos="3781"/>
        </w:tabs>
        <w:ind w:left="3781" w:hanging="360"/>
      </w:pPr>
      <w:rPr>
        <w:rFonts w:ascii="Wingdings" w:hAnsi="Wingdings" w:hint="default"/>
      </w:rPr>
    </w:lvl>
    <w:lvl w:ilvl="6" w:tplc="04100001" w:tentative="1">
      <w:start w:val="1"/>
      <w:numFmt w:val="bullet"/>
      <w:lvlText w:val=""/>
      <w:lvlJc w:val="left"/>
      <w:pPr>
        <w:tabs>
          <w:tab w:val="num" w:pos="4501"/>
        </w:tabs>
        <w:ind w:left="4501" w:hanging="360"/>
      </w:pPr>
      <w:rPr>
        <w:rFonts w:ascii="Symbol" w:hAnsi="Symbol" w:hint="default"/>
      </w:rPr>
    </w:lvl>
    <w:lvl w:ilvl="7" w:tplc="04100003" w:tentative="1">
      <w:start w:val="1"/>
      <w:numFmt w:val="bullet"/>
      <w:lvlText w:val="o"/>
      <w:lvlJc w:val="left"/>
      <w:pPr>
        <w:tabs>
          <w:tab w:val="num" w:pos="5221"/>
        </w:tabs>
        <w:ind w:left="5221" w:hanging="360"/>
      </w:pPr>
      <w:rPr>
        <w:rFonts w:ascii="Courier New" w:hAnsi="Courier New" w:hint="default"/>
      </w:rPr>
    </w:lvl>
    <w:lvl w:ilvl="8" w:tplc="04100005" w:tentative="1">
      <w:start w:val="1"/>
      <w:numFmt w:val="bullet"/>
      <w:lvlText w:val=""/>
      <w:lvlJc w:val="left"/>
      <w:pPr>
        <w:tabs>
          <w:tab w:val="num" w:pos="5941"/>
        </w:tabs>
        <w:ind w:left="5941" w:hanging="360"/>
      </w:pPr>
      <w:rPr>
        <w:rFonts w:ascii="Wingdings" w:hAnsi="Wingdings" w:hint="default"/>
      </w:rPr>
    </w:lvl>
  </w:abstractNum>
  <w:abstractNum w:abstractNumId="30" w15:restartNumberingAfterBreak="0">
    <w:nsid w:val="52542A88"/>
    <w:multiLevelType w:val="hybridMultilevel"/>
    <w:tmpl w:val="C6321152"/>
    <w:lvl w:ilvl="0" w:tplc="0410000B">
      <w:start w:val="1"/>
      <w:numFmt w:val="bullet"/>
      <w:lvlText w:val=""/>
      <w:lvlJc w:val="left"/>
      <w:pPr>
        <w:ind w:left="1122" w:hanging="360"/>
      </w:pPr>
      <w:rPr>
        <w:rFonts w:ascii="Wingdings" w:hAnsi="Wingdings" w:hint="default"/>
      </w:rPr>
    </w:lvl>
    <w:lvl w:ilvl="1" w:tplc="04100003" w:tentative="1">
      <w:start w:val="1"/>
      <w:numFmt w:val="bullet"/>
      <w:lvlText w:val="o"/>
      <w:lvlJc w:val="left"/>
      <w:pPr>
        <w:ind w:left="1842" w:hanging="360"/>
      </w:pPr>
      <w:rPr>
        <w:rFonts w:ascii="Courier New" w:hAnsi="Courier New" w:cs="Courier New" w:hint="default"/>
      </w:rPr>
    </w:lvl>
    <w:lvl w:ilvl="2" w:tplc="04100005" w:tentative="1">
      <w:start w:val="1"/>
      <w:numFmt w:val="bullet"/>
      <w:lvlText w:val=""/>
      <w:lvlJc w:val="left"/>
      <w:pPr>
        <w:ind w:left="2562" w:hanging="360"/>
      </w:pPr>
      <w:rPr>
        <w:rFonts w:ascii="Wingdings" w:hAnsi="Wingdings" w:hint="default"/>
      </w:rPr>
    </w:lvl>
    <w:lvl w:ilvl="3" w:tplc="04100001" w:tentative="1">
      <w:start w:val="1"/>
      <w:numFmt w:val="bullet"/>
      <w:lvlText w:val=""/>
      <w:lvlJc w:val="left"/>
      <w:pPr>
        <w:ind w:left="3282" w:hanging="360"/>
      </w:pPr>
      <w:rPr>
        <w:rFonts w:ascii="Symbol" w:hAnsi="Symbol" w:hint="default"/>
      </w:rPr>
    </w:lvl>
    <w:lvl w:ilvl="4" w:tplc="04100003" w:tentative="1">
      <w:start w:val="1"/>
      <w:numFmt w:val="bullet"/>
      <w:lvlText w:val="o"/>
      <w:lvlJc w:val="left"/>
      <w:pPr>
        <w:ind w:left="4002" w:hanging="360"/>
      </w:pPr>
      <w:rPr>
        <w:rFonts w:ascii="Courier New" w:hAnsi="Courier New" w:cs="Courier New" w:hint="default"/>
      </w:rPr>
    </w:lvl>
    <w:lvl w:ilvl="5" w:tplc="04100005" w:tentative="1">
      <w:start w:val="1"/>
      <w:numFmt w:val="bullet"/>
      <w:lvlText w:val=""/>
      <w:lvlJc w:val="left"/>
      <w:pPr>
        <w:ind w:left="4722" w:hanging="360"/>
      </w:pPr>
      <w:rPr>
        <w:rFonts w:ascii="Wingdings" w:hAnsi="Wingdings" w:hint="default"/>
      </w:rPr>
    </w:lvl>
    <w:lvl w:ilvl="6" w:tplc="04100001" w:tentative="1">
      <w:start w:val="1"/>
      <w:numFmt w:val="bullet"/>
      <w:lvlText w:val=""/>
      <w:lvlJc w:val="left"/>
      <w:pPr>
        <w:ind w:left="5442" w:hanging="360"/>
      </w:pPr>
      <w:rPr>
        <w:rFonts w:ascii="Symbol" w:hAnsi="Symbol" w:hint="default"/>
      </w:rPr>
    </w:lvl>
    <w:lvl w:ilvl="7" w:tplc="04100003" w:tentative="1">
      <w:start w:val="1"/>
      <w:numFmt w:val="bullet"/>
      <w:lvlText w:val="o"/>
      <w:lvlJc w:val="left"/>
      <w:pPr>
        <w:ind w:left="6162" w:hanging="360"/>
      </w:pPr>
      <w:rPr>
        <w:rFonts w:ascii="Courier New" w:hAnsi="Courier New" w:cs="Courier New" w:hint="default"/>
      </w:rPr>
    </w:lvl>
    <w:lvl w:ilvl="8" w:tplc="04100005" w:tentative="1">
      <w:start w:val="1"/>
      <w:numFmt w:val="bullet"/>
      <w:lvlText w:val=""/>
      <w:lvlJc w:val="left"/>
      <w:pPr>
        <w:ind w:left="6882" w:hanging="360"/>
      </w:pPr>
      <w:rPr>
        <w:rFonts w:ascii="Wingdings" w:hAnsi="Wingdings" w:hint="default"/>
      </w:rPr>
    </w:lvl>
  </w:abstractNum>
  <w:abstractNum w:abstractNumId="31" w15:restartNumberingAfterBreak="0">
    <w:nsid w:val="65CE55C8"/>
    <w:multiLevelType w:val="hybridMultilevel"/>
    <w:tmpl w:val="FDECDAE8"/>
    <w:lvl w:ilvl="0" w:tplc="038A3A74">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6F46C80"/>
    <w:multiLevelType w:val="hybridMultilevel"/>
    <w:tmpl w:val="CB62F152"/>
    <w:lvl w:ilvl="0" w:tplc="83280B8E">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74B7F36"/>
    <w:multiLevelType w:val="hybridMultilevel"/>
    <w:tmpl w:val="DFD4708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6806D6"/>
    <w:multiLevelType w:val="hybridMultilevel"/>
    <w:tmpl w:val="C6566738"/>
    <w:lvl w:ilvl="0" w:tplc="2E30618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A434923"/>
    <w:multiLevelType w:val="hybridMultilevel"/>
    <w:tmpl w:val="2F9C03C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BF01B71"/>
    <w:multiLevelType w:val="hybridMultilevel"/>
    <w:tmpl w:val="6B342854"/>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6E8C4458"/>
    <w:multiLevelType w:val="hybridMultilevel"/>
    <w:tmpl w:val="4CB06CAA"/>
    <w:lvl w:ilvl="0" w:tplc="0410000F">
      <w:start w:val="1"/>
      <w:numFmt w:val="decimal"/>
      <w:lvlText w:val="%1."/>
      <w:lvlJc w:val="left"/>
      <w:pPr>
        <w:ind w:left="1854"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38" w15:restartNumberingAfterBreak="0">
    <w:nsid w:val="709E39FD"/>
    <w:multiLevelType w:val="hybridMultilevel"/>
    <w:tmpl w:val="DBA4C47A"/>
    <w:lvl w:ilvl="0" w:tplc="0410000B">
      <w:start w:val="1"/>
      <w:numFmt w:val="bullet"/>
      <w:lvlText w:val=""/>
      <w:lvlJc w:val="left"/>
      <w:pPr>
        <w:ind w:left="1429" w:hanging="360"/>
      </w:pPr>
      <w:rPr>
        <w:rFonts w:ascii="Wingdings" w:hAnsi="Wingdings" w:hint="default"/>
      </w:rPr>
    </w:lvl>
    <w:lvl w:ilvl="1" w:tplc="04100003">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9" w15:restartNumberingAfterBreak="0">
    <w:nsid w:val="7371165E"/>
    <w:multiLevelType w:val="hybridMultilevel"/>
    <w:tmpl w:val="B8D4420C"/>
    <w:lvl w:ilvl="0" w:tplc="F7C879B0">
      <w:start w:val="1"/>
      <w:numFmt w:val="upperLetter"/>
      <w:lvlText w:val="%1)"/>
      <w:lvlJc w:val="left"/>
      <w:pPr>
        <w:ind w:left="1494" w:hanging="360"/>
      </w:pPr>
      <w:rPr>
        <w:rFonts w:hint="default"/>
      </w:rPr>
    </w:lvl>
    <w:lvl w:ilvl="1" w:tplc="04100019" w:tentative="1">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40" w15:restartNumberingAfterBreak="0">
    <w:nsid w:val="73D15B57"/>
    <w:multiLevelType w:val="hybridMultilevel"/>
    <w:tmpl w:val="4796D1D4"/>
    <w:lvl w:ilvl="0" w:tplc="4B22D468">
      <w:numFmt w:val="bullet"/>
      <w:lvlText w:val="•"/>
      <w:lvlJc w:val="left"/>
      <w:pPr>
        <w:ind w:left="1065" w:hanging="705"/>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4C60F1F"/>
    <w:multiLevelType w:val="hybridMultilevel"/>
    <w:tmpl w:val="888E11E8"/>
    <w:lvl w:ilvl="0" w:tplc="04100001">
      <w:start w:val="1"/>
      <w:numFmt w:val="bullet"/>
      <w:lvlText w:val=""/>
      <w:lvlJc w:val="left"/>
      <w:pPr>
        <w:tabs>
          <w:tab w:val="num" w:pos="360"/>
        </w:tabs>
        <w:ind w:left="360" w:hanging="360"/>
      </w:pPr>
      <w:rPr>
        <w:rFonts w:ascii="Symbol" w:hAnsi="Symbol" w:hint="default"/>
        <w:sz w:val="28"/>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5005341"/>
    <w:multiLevelType w:val="hybridMultilevel"/>
    <w:tmpl w:val="50F88DC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A6A7D3A"/>
    <w:multiLevelType w:val="hybridMultilevel"/>
    <w:tmpl w:val="BE8C8028"/>
    <w:lvl w:ilvl="0" w:tplc="FF003FE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306816457">
    <w:abstractNumId w:val="0"/>
  </w:num>
  <w:num w:numId="2" w16cid:durableId="1603999215">
    <w:abstractNumId w:val="1"/>
  </w:num>
  <w:num w:numId="3" w16cid:durableId="764771372">
    <w:abstractNumId w:val="2"/>
  </w:num>
  <w:num w:numId="4" w16cid:durableId="415977204">
    <w:abstractNumId w:val="3"/>
  </w:num>
  <w:num w:numId="5" w16cid:durableId="1664356393">
    <w:abstractNumId w:val="4"/>
  </w:num>
  <w:num w:numId="6" w16cid:durableId="307632966">
    <w:abstractNumId w:val="5"/>
  </w:num>
  <w:num w:numId="7" w16cid:durableId="1171723240">
    <w:abstractNumId w:val="6"/>
  </w:num>
  <w:num w:numId="8" w16cid:durableId="62143776">
    <w:abstractNumId w:val="7"/>
  </w:num>
  <w:num w:numId="9" w16cid:durableId="1416125509">
    <w:abstractNumId w:val="25"/>
  </w:num>
  <w:num w:numId="10" w16cid:durableId="1058213429">
    <w:abstractNumId w:val="27"/>
  </w:num>
  <w:num w:numId="11" w16cid:durableId="1645306242">
    <w:abstractNumId w:val="16"/>
  </w:num>
  <w:num w:numId="12" w16cid:durableId="1735852320">
    <w:abstractNumId w:val="29"/>
  </w:num>
  <w:num w:numId="13" w16cid:durableId="1349327851">
    <w:abstractNumId w:val="13"/>
  </w:num>
  <w:num w:numId="14" w16cid:durableId="1281108101">
    <w:abstractNumId w:val="28"/>
  </w:num>
  <w:num w:numId="15" w16cid:durableId="1637569041">
    <w:abstractNumId w:val="15"/>
  </w:num>
  <w:num w:numId="16" w16cid:durableId="1101024652">
    <w:abstractNumId w:val="9"/>
  </w:num>
  <w:num w:numId="17" w16cid:durableId="298148697">
    <w:abstractNumId w:val="37"/>
  </w:num>
  <w:num w:numId="18" w16cid:durableId="505445246">
    <w:abstractNumId w:val="39"/>
  </w:num>
  <w:num w:numId="19" w16cid:durableId="771972875">
    <w:abstractNumId w:val="38"/>
  </w:num>
  <w:num w:numId="20" w16cid:durableId="1646933857">
    <w:abstractNumId w:val="30"/>
  </w:num>
  <w:num w:numId="21" w16cid:durableId="1715153723">
    <w:abstractNumId w:val="43"/>
  </w:num>
  <w:num w:numId="22" w16cid:durableId="131755605">
    <w:abstractNumId w:val="17"/>
  </w:num>
  <w:num w:numId="23" w16cid:durableId="1175998913">
    <w:abstractNumId w:val="42"/>
  </w:num>
  <w:num w:numId="24" w16cid:durableId="1873371946">
    <w:abstractNumId w:val="41"/>
  </w:num>
  <w:num w:numId="25" w16cid:durableId="139419075">
    <w:abstractNumId w:val="19"/>
  </w:num>
  <w:num w:numId="26" w16cid:durableId="1382093337">
    <w:abstractNumId w:val="8"/>
  </w:num>
  <w:num w:numId="27" w16cid:durableId="422796321">
    <w:abstractNumId w:val="26"/>
  </w:num>
  <w:num w:numId="28" w16cid:durableId="801263849">
    <w:abstractNumId w:val="32"/>
  </w:num>
  <w:num w:numId="29" w16cid:durableId="2052488139">
    <w:abstractNumId w:val="18"/>
  </w:num>
  <w:num w:numId="30" w16cid:durableId="1967470315">
    <w:abstractNumId w:val="21"/>
  </w:num>
  <w:num w:numId="31" w16cid:durableId="2068841519">
    <w:abstractNumId w:val="34"/>
  </w:num>
  <w:num w:numId="32" w16cid:durableId="977106237">
    <w:abstractNumId w:val="24"/>
  </w:num>
  <w:num w:numId="33" w16cid:durableId="1504979424">
    <w:abstractNumId w:val="20"/>
  </w:num>
  <w:num w:numId="34" w16cid:durableId="1542668267">
    <w:abstractNumId w:val="35"/>
  </w:num>
  <w:num w:numId="35" w16cid:durableId="277027517">
    <w:abstractNumId w:val="40"/>
  </w:num>
  <w:num w:numId="36" w16cid:durableId="402994459">
    <w:abstractNumId w:val="11"/>
  </w:num>
  <w:num w:numId="37" w16cid:durableId="968167855">
    <w:abstractNumId w:val="33"/>
  </w:num>
  <w:num w:numId="38" w16cid:durableId="1835797623">
    <w:abstractNumId w:val="12"/>
  </w:num>
  <w:num w:numId="39" w16cid:durableId="1747652646">
    <w:abstractNumId w:val="36"/>
  </w:num>
  <w:num w:numId="40" w16cid:durableId="928274204">
    <w:abstractNumId w:val="31"/>
  </w:num>
  <w:num w:numId="41" w16cid:durableId="480999052">
    <w:abstractNumId w:val="14"/>
  </w:num>
  <w:num w:numId="42" w16cid:durableId="84035823">
    <w:abstractNumId w:val="10"/>
  </w:num>
  <w:num w:numId="43" w16cid:durableId="375155339">
    <w:abstractNumId w:val="23"/>
  </w:num>
  <w:num w:numId="44" w16cid:durableId="52475491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397"/>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6865"/>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F4B"/>
    <w:rsid w:val="000006E6"/>
    <w:rsid w:val="00000BB2"/>
    <w:rsid w:val="0000358E"/>
    <w:rsid w:val="00013124"/>
    <w:rsid w:val="00014109"/>
    <w:rsid w:val="00025F9A"/>
    <w:rsid w:val="00041C94"/>
    <w:rsid w:val="00053638"/>
    <w:rsid w:val="00075CBB"/>
    <w:rsid w:val="00090123"/>
    <w:rsid w:val="000B051C"/>
    <w:rsid w:val="000B18FC"/>
    <w:rsid w:val="000C49E8"/>
    <w:rsid w:val="000D4973"/>
    <w:rsid w:val="000E2030"/>
    <w:rsid w:val="000E5C62"/>
    <w:rsid w:val="000E6951"/>
    <w:rsid w:val="000E6D79"/>
    <w:rsid w:val="000F32A0"/>
    <w:rsid w:val="000F469A"/>
    <w:rsid w:val="000F4733"/>
    <w:rsid w:val="00101C55"/>
    <w:rsid w:val="00110AE0"/>
    <w:rsid w:val="00110B2A"/>
    <w:rsid w:val="00116A80"/>
    <w:rsid w:val="00117295"/>
    <w:rsid w:val="00121408"/>
    <w:rsid w:val="00124E25"/>
    <w:rsid w:val="00130532"/>
    <w:rsid w:val="00136FE6"/>
    <w:rsid w:val="00137C85"/>
    <w:rsid w:val="00150E98"/>
    <w:rsid w:val="001665E0"/>
    <w:rsid w:val="00173278"/>
    <w:rsid w:val="00176FF4"/>
    <w:rsid w:val="00186F42"/>
    <w:rsid w:val="001969C1"/>
    <w:rsid w:val="00197A2C"/>
    <w:rsid w:val="001A3EE9"/>
    <w:rsid w:val="001B6DB4"/>
    <w:rsid w:val="001B6EED"/>
    <w:rsid w:val="001C3F7A"/>
    <w:rsid w:val="001C4448"/>
    <w:rsid w:val="001F5638"/>
    <w:rsid w:val="00202EA2"/>
    <w:rsid w:val="00216F05"/>
    <w:rsid w:val="002214F4"/>
    <w:rsid w:val="0022282A"/>
    <w:rsid w:val="00225580"/>
    <w:rsid w:val="002340EF"/>
    <w:rsid w:val="00241B27"/>
    <w:rsid w:val="00242A81"/>
    <w:rsid w:val="00244A94"/>
    <w:rsid w:val="00246536"/>
    <w:rsid w:val="002621A3"/>
    <w:rsid w:val="002662DE"/>
    <w:rsid w:val="002703DA"/>
    <w:rsid w:val="0028271D"/>
    <w:rsid w:val="0029190F"/>
    <w:rsid w:val="00292A37"/>
    <w:rsid w:val="002A261C"/>
    <w:rsid w:val="002B2173"/>
    <w:rsid w:val="002B42C4"/>
    <w:rsid w:val="002B51BF"/>
    <w:rsid w:val="002C4CE4"/>
    <w:rsid w:val="002D291D"/>
    <w:rsid w:val="002D73CE"/>
    <w:rsid w:val="00321727"/>
    <w:rsid w:val="00324293"/>
    <w:rsid w:val="00342A5F"/>
    <w:rsid w:val="00342D2E"/>
    <w:rsid w:val="00343578"/>
    <w:rsid w:val="00360D2F"/>
    <w:rsid w:val="0036379A"/>
    <w:rsid w:val="0036615B"/>
    <w:rsid w:val="00370F2A"/>
    <w:rsid w:val="003752DB"/>
    <w:rsid w:val="00396AE3"/>
    <w:rsid w:val="003A2F14"/>
    <w:rsid w:val="003A3E88"/>
    <w:rsid w:val="003A5733"/>
    <w:rsid w:val="003B5BA1"/>
    <w:rsid w:val="003D7DB5"/>
    <w:rsid w:val="003E1F70"/>
    <w:rsid w:val="003F0723"/>
    <w:rsid w:val="003F611C"/>
    <w:rsid w:val="0040362C"/>
    <w:rsid w:val="004047CC"/>
    <w:rsid w:val="00410171"/>
    <w:rsid w:val="00413B49"/>
    <w:rsid w:val="0042076F"/>
    <w:rsid w:val="0042171A"/>
    <w:rsid w:val="004251E0"/>
    <w:rsid w:val="004260C0"/>
    <w:rsid w:val="0043604B"/>
    <w:rsid w:val="00446A32"/>
    <w:rsid w:val="004500B4"/>
    <w:rsid w:val="004568E9"/>
    <w:rsid w:val="00461C01"/>
    <w:rsid w:val="00467A5F"/>
    <w:rsid w:val="00476C6D"/>
    <w:rsid w:val="004824C4"/>
    <w:rsid w:val="00484888"/>
    <w:rsid w:val="00493172"/>
    <w:rsid w:val="0049525E"/>
    <w:rsid w:val="004A7102"/>
    <w:rsid w:val="004B09C1"/>
    <w:rsid w:val="004B6C6A"/>
    <w:rsid w:val="004C4545"/>
    <w:rsid w:val="004C73FB"/>
    <w:rsid w:val="004D15CC"/>
    <w:rsid w:val="004D5ABE"/>
    <w:rsid w:val="004E33A6"/>
    <w:rsid w:val="004E6740"/>
    <w:rsid w:val="00504C6B"/>
    <w:rsid w:val="00506A26"/>
    <w:rsid w:val="00506A96"/>
    <w:rsid w:val="005108CA"/>
    <w:rsid w:val="005259F7"/>
    <w:rsid w:val="00532830"/>
    <w:rsid w:val="00542A2A"/>
    <w:rsid w:val="005456EC"/>
    <w:rsid w:val="0055021C"/>
    <w:rsid w:val="005515A7"/>
    <w:rsid w:val="00554240"/>
    <w:rsid w:val="00573BFB"/>
    <w:rsid w:val="00577004"/>
    <w:rsid w:val="00581C14"/>
    <w:rsid w:val="00594D3B"/>
    <w:rsid w:val="00597D84"/>
    <w:rsid w:val="00597E38"/>
    <w:rsid w:val="005A2C26"/>
    <w:rsid w:val="005B6B9C"/>
    <w:rsid w:val="005D24B5"/>
    <w:rsid w:val="005D4ECB"/>
    <w:rsid w:val="005E56B6"/>
    <w:rsid w:val="005F1FBF"/>
    <w:rsid w:val="00604094"/>
    <w:rsid w:val="00605764"/>
    <w:rsid w:val="00622575"/>
    <w:rsid w:val="00630798"/>
    <w:rsid w:val="00640503"/>
    <w:rsid w:val="0065544B"/>
    <w:rsid w:val="00657104"/>
    <w:rsid w:val="006573F6"/>
    <w:rsid w:val="00657DC6"/>
    <w:rsid w:val="00661144"/>
    <w:rsid w:val="0067730D"/>
    <w:rsid w:val="00681C23"/>
    <w:rsid w:val="0069461F"/>
    <w:rsid w:val="00694B72"/>
    <w:rsid w:val="0069604E"/>
    <w:rsid w:val="00697F60"/>
    <w:rsid w:val="006A2756"/>
    <w:rsid w:val="006B3A63"/>
    <w:rsid w:val="006B4383"/>
    <w:rsid w:val="006B634B"/>
    <w:rsid w:val="006C6853"/>
    <w:rsid w:val="006E2D45"/>
    <w:rsid w:val="006E44EE"/>
    <w:rsid w:val="006E567E"/>
    <w:rsid w:val="006F47C0"/>
    <w:rsid w:val="00704415"/>
    <w:rsid w:val="00707053"/>
    <w:rsid w:val="00714641"/>
    <w:rsid w:val="0072262C"/>
    <w:rsid w:val="0076186E"/>
    <w:rsid w:val="00770E77"/>
    <w:rsid w:val="007776F6"/>
    <w:rsid w:val="00780386"/>
    <w:rsid w:val="00780A5C"/>
    <w:rsid w:val="00795A05"/>
    <w:rsid w:val="007966F2"/>
    <w:rsid w:val="007A1018"/>
    <w:rsid w:val="007B5471"/>
    <w:rsid w:val="007C7AE7"/>
    <w:rsid w:val="007D3F9B"/>
    <w:rsid w:val="007D6DFD"/>
    <w:rsid w:val="007E665B"/>
    <w:rsid w:val="007F2189"/>
    <w:rsid w:val="0080132E"/>
    <w:rsid w:val="00807E44"/>
    <w:rsid w:val="00827E49"/>
    <w:rsid w:val="008318D1"/>
    <w:rsid w:val="0083436C"/>
    <w:rsid w:val="008429D5"/>
    <w:rsid w:val="00845A9E"/>
    <w:rsid w:val="008512B1"/>
    <w:rsid w:val="00856DD4"/>
    <w:rsid w:val="00872357"/>
    <w:rsid w:val="0088392D"/>
    <w:rsid w:val="008974EC"/>
    <w:rsid w:val="008A1BEA"/>
    <w:rsid w:val="008B1B5A"/>
    <w:rsid w:val="008B50C4"/>
    <w:rsid w:val="008C6FF8"/>
    <w:rsid w:val="008D3A08"/>
    <w:rsid w:val="008D5097"/>
    <w:rsid w:val="008F3498"/>
    <w:rsid w:val="009043C3"/>
    <w:rsid w:val="00915D06"/>
    <w:rsid w:val="009170AC"/>
    <w:rsid w:val="00926223"/>
    <w:rsid w:val="009404DB"/>
    <w:rsid w:val="00943835"/>
    <w:rsid w:val="009556B2"/>
    <w:rsid w:val="00962948"/>
    <w:rsid w:val="0096519B"/>
    <w:rsid w:val="009824AA"/>
    <w:rsid w:val="009B0D7B"/>
    <w:rsid w:val="009B2300"/>
    <w:rsid w:val="009B500B"/>
    <w:rsid w:val="009D0202"/>
    <w:rsid w:val="009E43D9"/>
    <w:rsid w:val="009E5F5F"/>
    <w:rsid w:val="009F2828"/>
    <w:rsid w:val="009F32A8"/>
    <w:rsid w:val="009F6C7D"/>
    <w:rsid w:val="00A01EBD"/>
    <w:rsid w:val="00A051ED"/>
    <w:rsid w:val="00A07C0F"/>
    <w:rsid w:val="00A14F93"/>
    <w:rsid w:val="00A22D30"/>
    <w:rsid w:val="00A261F0"/>
    <w:rsid w:val="00A60FD2"/>
    <w:rsid w:val="00A631CC"/>
    <w:rsid w:val="00A70DBB"/>
    <w:rsid w:val="00A713C9"/>
    <w:rsid w:val="00A765B3"/>
    <w:rsid w:val="00A803E9"/>
    <w:rsid w:val="00A86634"/>
    <w:rsid w:val="00AA0A00"/>
    <w:rsid w:val="00AA1135"/>
    <w:rsid w:val="00AA4EC6"/>
    <w:rsid w:val="00AB10AE"/>
    <w:rsid w:val="00AD0B70"/>
    <w:rsid w:val="00AD7E8F"/>
    <w:rsid w:val="00AE19F5"/>
    <w:rsid w:val="00AE72EF"/>
    <w:rsid w:val="00AF2523"/>
    <w:rsid w:val="00B019F3"/>
    <w:rsid w:val="00B02630"/>
    <w:rsid w:val="00B03A78"/>
    <w:rsid w:val="00B30018"/>
    <w:rsid w:val="00B33810"/>
    <w:rsid w:val="00B34FCC"/>
    <w:rsid w:val="00B43B51"/>
    <w:rsid w:val="00B52F83"/>
    <w:rsid w:val="00B61F4B"/>
    <w:rsid w:val="00B66454"/>
    <w:rsid w:val="00B6709E"/>
    <w:rsid w:val="00B7189E"/>
    <w:rsid w:val="00B7410D"/>
    <w:rsid w:val="00B77D2A"/>
    <w:rsid w:val="00B8335F"/>
    <w:rsid w:val="00B905B1"/>
    <w:rsid w:val="00B94392"/>
    <w:rsid w:val="00B95FF4"/>
    <w:rsid w:val="00BB41E9"/>
    <w:rsid w:val="00BB61B3"/>
    <w:rsid w:val="00BB6764"/>
    <w:rsid w:val="00BC6ED2"/>
    <w:rsid w:val="00BD0787"/>
    <w:rsid w:val="00BD225B"/>
    <w:rsid w:val="00BD5446"/>
    <w:rsid w:val="00BD6DDD"/>
    <w:rsid w:val="00BF2DBA"/>
    <w:rsid w:val="00BF4C68"/>
    <w:rsid w:val="00BF5031"/>
    <w:rsid w:val="00BF6AC0"/>
    <w:rsid w:val="00C06F4B"/>
    <w:rsid w:val="00C0772B"/>
    <w:rsid w:val="00C21737"/>
    <w:rsid w:val="00C23C3F"/>
    <w:rsid w:val="00C25F23"/>
    <w:rsid w:val="00C269B0"/>
    <w:rsid w:val="00C315B3"/>
    <w:rsid w:val="00C33714"/>
    <w:rsid w:val="00C347D0"/>
    <w:rsid w:val="00C43A1F"/>
    <w:rsid w:val="00C53D4B"/>
    <w:rsid w:val="00C710C5"/>
    <w:rsid w:val="00C876E6"/>
    <w:rsid w:val="00C97A7B"/>
    <w:rsid w:val="00CA34C6"/>
    <w:rsid w:val="00CC7D6A"/>
    <w:rsid w:val="00CD5CAB"/>
    <w:rsid w:val="00CF0570"/>
    <w:rsid w:val="00CF0CAA"/>
    <w:rsid w:val="00CF57D9"/>
    <w:rsid w:val="00D01781"/>
    <w:rsid w:val="00D04791"/>
    <w:rsid w:val="00D13B6E"/>
    <w:rsid w:val="00D14F72"/>
    <w:rsid w:val="00D207CF"/>
    <w:rsid w:val="00D24132"/>
    <w:rsid w:val="00D2474F"/>
    <w:rsid w:val="00D51A0C"/>
    <w:rsid w:val="00D52E90"/>
    <w:rsid w:val="00D54F2F"/>
    <w:rsid w:val="00D57C18"/>
    <w:rsid w:val="00D61E23"/>
    <w:rsid w:val="00D7307C"/>
    <w:rsid w:val="00D74CA5"/>
    <w:rsid w:val="00D80E2B"/>
    <w:rsid w:val="00D91EE9"/>
    <w:rsid w:val="00D93D22"/>
    <w:rsid w:val="00DA7EA9"/>
    <w:rsid w:val="00DB0937"/>
    <w:rsid w:val="00DB2F77"/>
    <w:rsid w:val="00DE59C6"/>
    <w:rsid w:val="00DE5C4F"/>
    <w:rsid w:val="00E06730"/>
    <w:rsid w:val="00E24BA7"/>
    <w:rsid w:val="00E36CBF"/>
    <w:rsid w:val="00E43946"/>
    <w:rsid w:val="00E43F84"/>
    <w:rsid w:val="00E44C7F"/>
    <w:rsid w:val="00E454A3"/>
    <w:rsid w:val="00E57886"/>
    <w:rsid w:val="00E57B5F"/>
    <w:rsid w:val="00E72D26"/>
    <w:rsid w:val="00E740B7"/>
    <w:rsid w:val="00EB30EC"/>
    <w:rsid w:val="00EB3726"/>
    <w:rsid w:val="00EB72B4"/>
    <w:rsid w:val="00EC2A91"/>
    <w:rsid w:val="00ED07E4"/>
    <w:rsid w:val="00EE2272"/>
    <w:rsid w:val="00EE5FDC"/>
    <w:rsid w:val="00EF3195"/>
    <w:rsid w:val="00F14BBB"/>
    <w:rsid w:val="00F267C1"/>
    <w:rsid w:val="00F34DA0"/>
    <w:rsid w:val="00F450B0"/>
    <w:rsid w:val="00F5030A"/>
    <w:rsid w:val="00F57AFD"/>
    <w:rsid w:val="00F63BE8"/>
    <w:rsid w:val="00F64453"/>
    <w:rsid w:val="00F67242"/>
    <w:rsid w:val="00F86D78"/>
    <w:rsid w:val="00FA7C4B"/>
    <w:rsid w:val="00FB75EE"/>
    <w:rsid w:val="00FC2757"/>
    <w:rsid w:val="00FC4FA9"/>
    <w:rsid w:val="00FC6D55"/>
    <w:rsid w:val="00FC76BB"/>
    <w:rsid w:val="00FD0F97"/>
    <w:rsid w:val="00FD4240"/>
    <w:rsid w:val="00FD7478"/>
    <w:rsid w:val="00FE6CF9"/>
    <w:rsid w:val="00FF51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9BA8A0A"/>
  <w15:docId w15:val="{52AEFAC8-6707-4255-A763-149CB612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17295"/>
    <w:pPr>
      <w:suppressAutoHyphens/>
    </w:pPr>
    <w:rPr>
      <w:sz w:val="24"/>
      <w:szCs w:val="24"/>
      <w:lang w:eastAsia="ar-SA"/>
    </w:rPr>
  </w:style>
  <w:style w:type="paragraph" w:styleId="Titolo1">
    <w:name w:val="heading 1"/>
    <w:basedOn w:val="Normale"/>
    <w:next w:val="Normale"/>
    <w:qFormat/>
    <w:pPr>
      <w:keepNext/>
      <w:numPr>
        <w:numId w:val="1"/>
      </w:numPr>
      <w:autoSpaceDE w:val="0"/>
      <w:jc w:val="center"/>
      <w:outlineLvl w:val="0"/>
    </w:pPr>
    <w:rPr>
      <w:rFonts w:ascii="Arial" w:hAnsi="Arial" w:cs="Arial"/>
      <w:b/>
      <w:bCs/>
      <w:sz w:val="22"/>
      <w:szCs w:val="20"/>
      <w:lang w:val="en-GB"/>
    </w:rPr>
  </w:style>
  <w:style w:type="paragraph" w:styleId="Titolo2">
    <w:name w:val="heading 2"/>
    <w:basedOn w:val="Normale"/>
    <w:next w:val="Normale"/>
    <w:qFormat/>
    <w:pPr>
      <w:keepNext/>
      <w:numPr>
        <w:ilvl w:val="1"/>
        <w:numId w:val="1"/>
      </w:numPr>
      <w:spacing w:before="240" w:after="60"/>
      <w:outlineLvl w:val="1"/>
    </w:pPr>
    <w:rPr>
      <w:rFonts w:ascii="Arial" w:hAnsi="Arial" w:cs="Arial"/>
      <w:b/>
      <w:bCs/>
      <w:i/>
      <w:iCs/>
      <w:sz w:val="28"/>
      <w:szCs w:val="28"/>
    </w:rPr>
  </w:style>
  <w:style w:type="paragraph" w:styleId="Titolo3">
    <w:name w:val="heading 3"/>
    <w:basedOn w:val="Normale"/>
    <w:next w:val="Normale"/>
    <w:qFormat/>
    <w:pPr>
      <w:keepNext/>
      <w:numPr>
        <w:ilvl w:val="2"/>
        <w:numId w:val="1"/>
      </w:numPr>
      <w:spacing w:before="240" w:after="60"/>
      <w:outlineLvl w:val="2"/>
    </w:pPr>
    <w:rPr>
      <w:rFonts w:ascii="Arial" w:hAnsi="Arial" w:cs="Arial"/>
      <w:b/>
      <w:bCs/>
      <w:sz w:val="26"/>
      <w:szCs w:val="26"/>
    </w:rPr>
  </w:style>
  <w:style w:type="paragraph" w:styleId="Titolo4">
    <w:name w:val="heading 4"/>
    <w:basedOn w:val="Normale"/>
    <w:next w:val="Normale"/>
    <w:qFormat/>
    <w:pPr>
      <w:keepNext/>
      <w:numPr>
        <w:ilvl w:val="3"/>
        <w:numId w:val="1"/>
      </w:numPr>
      <w:autoSpaceDE w:val="0"/>
      <w:jc w:val="both"/>
      <w:outlineLvl w:val="3"/>
    </w:pPr>
    <w:rPr>
      <w:rFonts w:ascii="Arial" w:hAnsi="Arial"/>
      <w:b/>
      <w:sz w:val="18"/>
    </w:rPr>
  </w:style>
  <w:style w:type="paragraph" w:styleId="Titolo5">
    <w:name w:val="heading 5"/>
    <w:basedOn w:val="Normale"/>
    <w:next w:val="Normale"/>
    <w:qFormat/>
    <w:pPr>
      <w:keepNext/>
      <w:numPr>
        <w:ilvl w:val="4"/>
        <w:numId w:val="1"/>
      </w:numPr>
      <w:autoSpaceDE w:val="0"/>
      <w:jc w:val="center"/>
      <w:outlineLvl w:val="4"/>
    </w:pPr>
    <w:rPr>
      <w:rFonts w:ascii="Arial" w:hAnsi="Arial" w:cs="Arial"/>
      <w:b/>
      <w:sz w:val="18"/>
      <w:szCs w:val="18"/>
    </w:rPr>
  </w:style>
  <w:style w:type="paragraph" w:styleId="Titolo6">
    <w:name w:val="heading 6"/>
    <w:basedOn w:val="Normale"/>
    <w:next w:val="Normale"/>
    <w:qFormat/>
    <w:pPr>
      <w:keepNext/>
      <w:numPr>
        <w:ilvl w:val="5"/>
        <w:numId w:val="1"/>
      </w:numPr>
      <w:outlineLvl w:val="5"/>
    </w:pPr>
    <w:rPr>
      <w:rFonts w:ascii="Arial" w:hAnsi="Arial" w:cs="Arial"/>
      <w:b/>
      <w:sz w:val="20"/>
    </w:rPr>
  </w:style>
  <w:style w:type="paragraph" w:styleId="Titolo7">
    <w:name w:val="heading 7"/>
    <w:basedOn w:val="Normale"/>
    <w:next w:val="Normale"/>
    <w:qFormat/>
    <w:pPr>
      <w:keepNext/>
      <w:numPr>
        <w:ilvl w:val="6"/>
        <w:numId w:val="1"/>
      </w:numPr>
      <w:jc w:val="center"/>
      <w:outlineLvl w:val="6"/>
    </w:pPr>
    <w:rPr>
      <w:b/>
      <w:bCs/>
      <w:sz w:val="28"/>
    </w:rPr>
  </w:style>
  <w:style w:type="paragraph" w:styleId="Titolo8">
    <w:name w:val="heading 8"/>
    <w:basedOn w:val="Normale"/>
    <w:next w:val="Normale"/>
    <w:qFormat/>
    <w:pPr>
      <w:numPr>
        <w:ilvl w:val="7"/>
        <w:numId w:val="1"/>
      </w:numPr>
      <w:spacing w:before="240" w:after="60"/>
      <w:outlineLvl w:val="7"/>
    </w:pPr>
    <w:rPr>
      <w:i/>
      <w:iCs/>
    </w:rPr>
  </w:style>
  <w:style w:type="paragraph" w:styleId="Titolo9">
    <w:name w:val="heading 9"/>
    <w:basedOn w:val="Normale"/>
    <w:next w:val="Normale"/>
    <w:qFormat/>
    <w:pPr>
      <w:keepNext/>
      <w:numPr>
        <w:ilvl w:val="8"/>
        <w:numId w:val="1"/>
      </w:numPr>
      <w:ind w:left="256" w:firstLine="0"/>
      <w:jc w:val="center"/>
      <w:outlineLvl w:val="8"/>
    </w:pPr>
    <w:rPr>
      <w:rFonts w:ascii="Arial" w:hAnsi="Arial" w:cs="Arial"/>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ymbol" w:hAnsi="Symbol"/>
    </w:rPr>
  </w:style>
  <w:style w:type="character" w:customStyle="1" w:styleId="WW8Num5z0">
    <w:name w:val="WW8Num5z0"/>
    <w:rPr>
      <w:b/>
      <w:i w:val="0"/>
      <w:sz w:val="20"/>
      <w:szCs w:val="20"/>
    </w:rPr>
  </w:style>
  <w:style w:type="character" w:customStyle="1" w:styleId="WW8Num7z0">
    <w:name w:val="WW8Num7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1z1">
    <w:name w:val="WW8Num1z1"/>
    <w:rPr>
      <w:rFonts w:ascii="Courier New" w:hAnsi="Courier New" w:cs="Wingdings"/>
    </w:rPr>
  </w:style>
  <w:style w:type="character" w:customStyle="1" w:styleId="WW8Num1z2">
    <w:name w:val="WW8Num1z2"/>
    <w:rPr>
      <w:rFonts w:ascii="Wingdings" w:hAnsi="Wingdings"/>
    </w:rPr>
  </w:style>
  <w:style w:type="character" w:customStyle="1" w:styleId="WW8Num3z0">
    <w:name w:val="WW8Num3z0"/>
    <w:rPr>
      <w:rFonts w:ascii="Symbol" w:hAnsi="Symbol"/>
      <w:color w:val="auto"/>
    </w:rPr>
  </w:style>
  <w:style w:type="character" w:customStyle="1" w:styleId="WW8Num3z1">
    <w:name w:val="WW8Num3z1"/>
    <w:rPr>
      <w:rFonts w:ascii="Courier New" w:hAnsi="Courier New" w:cs="Wingdings"/>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b/>
      <w:i w:val="0"/>
      <w:sz w:val="20"/>
      <w:szCs w:val="20"/>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Carpredefinitoparagrafo1">
    <w:name w:val="Car. predefinito paragrafo1"/>
  </w:style>
  <w:style w:type="character" w:customStyle="1" w:styleId="Caratteredellanota">
    <w:name w:val="Carattere della nota"/>
    <w:rPr>
      <w:vertAlign w:val="superscript"/>
    </w:rPr>
  </w:style>
  <w:style w:type="character" w:styleId="Numeropagina">
    <w:name w:val="page number"/>
    <w:basedOn w:val="Carpredefinitoparagrafo1"/>
  </w:style>
  <w:style w:type="character" w:customStyle="1" w:styleId="Rimandocommento1">
    <w:name w:val="Rimando commento1"/>
    <w:rPr>
      <w:sz w:val="16"/>
      <w:szCs w:val="16"/>
    </w:rPr>
  </w:style>
  <w:style w:type="character" w:customStyle="1" w:styleId="Caratteredinumerazione">
    <w:name w:val="Carattere di numerazione"/>
  </w:style>
  <w:style w:type="paragraph" w:customStyle="1" w:styleId="Intestazione1">
    <w:name w:val="Intestazione1"/>
    <w:basedOn w:val="Normale"/>
    <w:next w:val="Corpodeltesto"/>
    <w:pPr>
      <w:keepNext/>
      <w:spacing w:before="240" w:after="120"/>
    </w:pPr>
    <w:rPr>
      <w:rFonts w:ascii="Arial" w:eastAsia="MS Mincho" w:hAnsi="Arial" w:cs="Tahoma"/>
      <w:sz w:val="28"/>
      <w:szCs w:val="28"/>
    </w:rPr>
  </w:style>
  <w:style w:type="paragraph" w:customStyle="1" w:styleId="Corpodeltesto">
    <w:name w:val="Corpo del testo"/>
    <w:basedOn w:val="Normale"/>
    <w:pPr>
      <w:spacing w:after="120"/>
    </w:pPr>
  </w:style>
  <w:style w:type="paragraph" w:styleId="Elenco">
    <w:name w:val="List"/>
    <w:basedOn w:val="Corpodeltesto"/>
    <w:rPr>
      <w:rFonts w:cs="Tahoma"/>
    </w:rPr>
  </w:style>
  <w:style w:type="paragraph" w:customStyle="1" w:styleId="Didascalia1">
    <w:name w:val="Didascalia1"/>
    <w:basedOn w:val="Normale"/>
    <w:next w:val="Normale"/>
    <w:pPr>
      <w:spacing w:before="120" w:after="120"/>
    </w:pPr>
    <w:rPr>
      <w:b/>
      <w:bCs/>
      <w:sz w:val="20"/>
      <w:szCs w:val="20"/>
    </w:rPr>
  </w:style>
  <w:style w:type="paragraph" w:customStyle="1" w:styleId="Indice">
    <w:name w:val="Indice"/>
    <w:basedOn w:val="Normale"/>
    <w:pPr>
      <w:suppressLineNumbers/>
    </w:pPr>
    <w:rPr>
      <w:rFonts w:cs="Tahoma"/>
    </w:rPr>
  </w:style>
  <w:style w:type="paragraph" w:customStyle="1" w:styleId="Blockquote">
    <w:name w:val="Blockquote"/>
    <w:basedOn w:val="Normale"/>
    <w:pPr>
      <w:spacing w:before="100" w:after="100"/>
      <w:ind w:left="360" w:right="360"/>
    </w:pPr>
    <w:rPr>
      <w:szCs w:val="20"/>
    </w:rPr>
  </w:style>
  <w:style w:type="paragraph" w:styleId="Titolo">
    <w:name w:val="Title"/>
    <w:basedOn w:val="Normale"/>
    <w:next w:val="Sottotitolo"/>
    <w:qFormat/>
    <w:pPr>
      <w:widowControl w:val="0"/>
      <w:autoSpaceDE w:val="0"/>
      <w:jc w:val="center"/>
    </w:pPr>
    <w:rPr>
      <w:b/>
      <w:bCs/>
      <w:sz w:val="20"/>
    </w:rPr>
  </w:style>
  <w:style w:type="paragraph" w:styleId="Sottotitolo">
    <w:name w:val="Subtitle"/>
    <w:basedOn w:val="Intestazione1"/>
    <w:next w:val="Corpodeltesto"/>
    <w:qFormat/>
    <w:pPr>
      <w:jc w:val="center"/>
    </w:pPr>
    <w:rPr>
      <w:i/>
      <w:iCs/>
    </w:rPr>
  </w:style>
  <w:style w:type="paragraph" w:customStyle="1" w:styleId="Corpodeltesto21">
    <w:name w:val="Corpo del testo 21"/>
    <w:basedOn w:val="Normale"/>
    <w:pPr>
      <w:autoSpaceDE w:val="0"/>
    </w:pPr>
    <w:rPr>
      <w:rFonts w:ascii="Arial" w:hAnsi="Arial" w:cs="Arial"/>
      <w:i/>
      <w:iCs/>
      <w:sz w:val="22"/>
      <w:szCs w:val="23"/>
      <w:lang w:val="en-GB"/>
    </w:rPr>
  </w:style>
  <w:style w:type="paragraph" w:styleId="Testonotaapidipagina">
    <w:name w:val="footnote text"/>
    <w:basedOn w:val="Normale"/>
    <w:semiHidden/>
    <w:rPr>
      <w:sz w:val="20"/>
      <w:szCs w:val="20"/>
    </w:rPr>
  </w:style>
  <w:style w:type="paragraph" w:customStyle="1" w:styleId="Normale1">
    <w:name w:val="Normale1"/>
    <w:basedOn w:val="Normale"/>
    <w:pPr>
      <w:tabs>
        <w:tab w:val="left" w:pos="0"/>
      </w:tabs>
      <w:jc w:val="both"/>
    </w:pPr>
    <w:rPr>
      <w:rFonts w:ascii="Arial" w:hAnsi="Arial"/>
      <w:sz w:val="20"/>
      <w:szCs w:val="20"/>
    </w:rPr>
  </w:style>
  <w:style w:type="paragraph" w:styleId="Intestazione">
    <w:name w:val="header"/>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customStyle="1" w:styleId="Corpodeltesto31">
    <w:name w:val="Corpo del testo 31"/>
    <w:basedOn w:val="Normale"/>
    <w:pPr>
      <w:spacing w:after="120"/>
    </w:pPr>
    <w:rPr>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next w:val="Testocommento1"/>
    <w:rPr>
      <w:b/>
      <w:bCs/>
    </w:rPr>
  </w:style>
  <w:style w:type="paragraph" w:styleId="Testofumetto">
    <w:name w:val="Balloon Text"/>
    <w:basedOn w:val="Normale"/>
    <w:rPr>
      <w:rFonts w:ascii="Tahoma" w:hAnsi="Tahoma" w:cs="Tahoma"/>
      <w:sz w:val="16"/>
      <w:szCs w:val="16"/>
    </w:rPr>
  </w:style>
  <w:style w:type="paragraph" w:styleId="Rientrocorpodeltesto">
    <w:name w:val="Body Text Indent"/>
    <w:basedOn w:val="Normale"/>
    <w:pPr>
      <w:autoSpaceDE w:val="0"/>
      <w:ind w:left="360"/>
      <w:jc w:val="both"/>
    </w:pPr>
    <w:rPr>
      <w:rFonts w:ascii="Arial" w:hAnsi="Arial" w:cs="Arial"/>
      <w:sz w:val="20"/>
    </w:rPr>
  </w:style>
  <w:style w:type="paragraph" w:customStyle="1" w:styleId="Rientrocorpodeltesto21">
    <w:name w:val="Rientro corpo del testo 21"/>
    <w:basedOn w:val="Normale"/>
    <w:pPr>
      <w:pBdr>
        <w:top w:val="single" w:sz="4" w:space="1" w:color="000000"/>
        <w:left w:val="single" w:sz="4" w:space="4" w:color="000000"/>
        <w:bottom w:val="single" w:sz="4" w:space="1" w:color="000000"/>
        <w:right w:val="single" w:sz="4" w:space="4" w:color="000000"/>
      </w:pBdr>
      <w:tabs>
        <w:tab w:val="left" w:pos="9180"/>
      </w:tabs>
      <w:autoSpaceDE w:val="0"/>
      <w:spacing w:line="360" w:lineRule="auto"/>
      <w:ind w:left="360"/>
    </w:pPr>
    <w:rPr>
      <w:rFonts w:ascii="Arial" w:hAnsi="Arial" w:cs="Arial"/>
      <w:b/>
      <w:bCs/>
      <w:sz w:val="20"/>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styleId="Mappadocumento">
    <w:name w:val="Document Map"/>
    <w:basedOn w:val="Normale"/>
    <w:link w:val="MappadocumentoCarattere"/>
    <w:rsid w:val="002B51BF"/>
    <w:rPr>
      <w:rFonts w:ascii="Tahoma" w:hAnsi="Tahoma" w:cs="Tahoma"/>
      <w:sz w:val="16"/>
      <w:szCs w:val="16"/>
    </w:rPr>
  </w:style>
  <w:style w:type="character" w:customStyle="1" w:styleId="MappadocumentoCarattere">
    <w:name w:val="Mappa documento Carattere"/>
    <w:link w:val="Mappadocumento"/>
    <w:rsid w:val="002B51BF"/>
    <w:rPr>
      <w:rFonts w:ascii="Tahoma" w:hAnsi="Tahoma" w:cs="Tahoma"/>
      <w:sz w:val="16"/>
      <w:szCs w:val="16"/>
      <w:lang w:eastAsia="ar-SA"/>
    </w:rPr>
  </w:style>
  <w:style w:type="paragraph" w:customStyle="1" w:styleId="CM41">
    <w:name w:val="CM4+1"/>
    <w:basedOn w:val="Normale"/>
    <w:next w:val="Normale"/>
    <w:uiPriority w:val="99"/>
    <w:rsid w:val="0049525E"/>
    <w:pPr>
      <w:suppressAutoHyphens w:val="0"/>
      <w:autoSpaceDE w:val="0"/>
      <w:autoSpaceDN w:val="0"/>
      <w:adjustRightInd w:val="0"/>
    </w:pPr>
    <w:rPr>
      <w:lang w:eastAsia="it-IT"/>
    </w:rPr>
  </w:style>
  <w:style w:type="character" w:customStyle="1" w:styleId="IntestazioneCarattere">
    <w:name w:val="Intestazione Carattere"/>
    <w:link w:val="Intestazione"/>
    <w:rsid w:val="00136FE6"/>
    <w:rPr>
      <w:sz w:val="24"/>
      <w:szCs w:val="24"/>
      <w:lang w:eastAsia="ar-SA"/>
    </w:rPr>
  </w:style>
  <w:style w:type="character" w:styleId="Collegamentoipertestuale">
    <w:name w:val="Hyperlink"/>
    <w:rsid w:val="007A1018"/>
    <w:rPr>
      <w:color w:val="0000FF"/>
      <w:u w:val="single"/>
    </w:rPr>
  </w:style>
  <w:style w:type="character" w:customStyle="1" w:styleId="PidipaginaCarattere">
    <w:name w:val="Piè di pagina Carattere"/>
    <w:link w:val="Pidipagina"/>
    <w:uiPriority w:val="99"/>
    <w:rsid w:val="00D7307C"/>
    <w:rPr>
      <w:sz w:val="24"/>
      <w:szCs w:val="24"/>
      <w:lang w:eastAsia="ar-SA"/>
    </w:rPr>
  </w:style>
  <w:style w:type="numbering" w:customStyle="1" w:styleId="Nessunelenco1">
    <w:name w:val="Nessun elenco1"/>
    <w:next w:val="Nessunelenco"/>
    <w:semiHidden/>
    <w:rsid w:val="003A5733"/>
  </w:style>
  <w:style w:type="table" w:styleId="Grigliatabella">
    <w:name w:val="Table Grid"/>
    <w:basedOn w:val="Tabellanormale"/>
    <w:rsid w:val="003A5733"/>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B7189E"/>
    <w:rPr>
      <w:color w:val="605E5C"/>
      <w:shd w:val="clear" w:color="auto" w:fill="E1DFDD"/>
    </w:rPr>
  </w:style>
  <w:style w:type="paragraph" w:styleId="Paragrafoelenco">
    <w:name w:val="List Paragraph"/>
    <w:basedOn w:val="Normale"/>
    <w:uiPriority w:val="34"/>
    <w:qFormat/>
    <w:rsid w:val="00E24BA7"/>
    <w:pPr>
      <w:ind w:left="720"/>
      <w:contextualSpacing/>
    </w:pPr>
  </w:style>
  <w:style w:type="paragraph" w:customStyle="1" w:styleId="CM1">
    <w:name w:val="CM1"/>
    <w:basedOn w:val="Normale"/>
    <w:next w:val="Normale"/>
    <w:uiPriority w:val="99"/>
    <w:rsid w:val="00AA0A00"/>
    <w:pPr>
      <w:suppressAutoHyphens w:val="0"/>
      <w:autoSpaceDE w:val="0"/>
      <w:autoSpaceDN w:val="0"/>
      <w:adjustRightInd w:val="0"/>
    </w:pPr>
    <w:rPr>
      <w:lang w:eastAsia="it-IT"/>
    </w:rPr>
  </w:style>
  <w:style w:type="paragraph" w:customStyle="1" w:styleId="CM3">
    <w:name w:val="CM3"/>
    <w:basedOn w:val="Normale"/>
    <w:next w:val="Normale"/>
    <w:uiPriority w:val="99"/>
    <w:rsid w:val="00AA0A00"/>
    <w:pPr>
      <w:suppressAutoHyphens w:val="0"/>
      <w:autoSpaceDE w:val="0"/>
      <w:autoSpaceDN w:val="0"/>
      <w:adjustRightInd w:val="0"/>
    </w:pPr>
    <w:rPr>
      <w:lang w:eastAsia="it-IT"/>
    </w:rPr>
  </w:style>
  <w:style w:type="paragraph" w:customStyle="1" w:styleId="Default">
    <w:name w:val="Default"/>
    <w:rsid w:val="001C3F7A"/>
    <w:pPr>
      <w:autoSpaceDE w:val="0"/>
      <w:autoSpaceDN w:val="0"/>
      <w:adjustRightInd w:val="0"/>
    </w:pPr>
    <w:rPr>
      <w:color w:val="000000"/>
      <w:sz w:val="24"/>
      <w:szCs w:val="24"/>
    </w:rPr>
  </w:style>
  <w:style w:type="paragraph" w:customStyle="1" w:styleId="CM4">
    <w:name w:val="CM4"/>
    <w:basedOn w:val="Default"/>
    <w:next w:val="Default"/>
    <w:uiPriority w:val="99"/>
    <w:rsid w:val="009170A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AC01-BA77-40DB-954A-BCC70357D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9</Pages>
  <Words>3059</Words>
  <Characters>17438</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Colture parallele</vt:lpstr>
    </vt:vector>
  </TitlesOfParts>
  <Company/>
  <LinksUpToDate>false</LinksUpToDate>
  <CharactersWithSpaces>20457</CharactersWithSpaces>
  <SharedDoc>false</SharedDoc>
  <HLinks>
    <vt:vector size="6" baseType="variant">
      <vt:variant>
        <vt:i4>393308</vt:i4>
      </vt:variant>
      <vt:variant>
        <vt:i4>555</vt:i4>
      </vt:variant>
      <vt:variant>
        <vt:i4>0</vt:i4>
      </vt:variant>
      <vt:variant>
        <vt:i4>5</vt:i4>
      </vt:variant>
      <vt:variant>
        <vt:lpwstr>https://www.sian.it/vismiko/jsp/indexConsultazione.do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Colture parallele</dc:title>
  <dc:creator>pcGIOVANNA</dc:creator>
  <cp:lastModifiedBy>Angela D'acquisto</cp:lastModifiedBy>
  <cp:revision>6</cp:revision>
  <cp:lastPrinted>2023-06-09T13:29:00Z</cp:lastPrinted>
  <dcterms:created xsi:type="dcterms:W3CDTF">2023-06-06T11:11:00Z</dcterms:created>
  <dcterms:modified xsi:type="dcterms:W3CDTF">2023-09-15T08:45:00Z</dcterms:modified>
</cp:coreProperties>
</file>